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27A0" w:rsidRDefault="00D027A0" w:rsidP="007C31D8">
      <w:pPr>
        <w:spacing w:after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DD7ADD">
        <w:t xml:space="preserve"> </w:t>
      </w:r>
      <w:r>
        <w:t xml:space="preserve"> </w:t>
      </w:r>
    </w:p>
    <w:p w:rsidR="00D027A0" w:rsidRPr="00970108" w:rsidRDefault="00970108" w:rsidP="008A7471">
      <w:pPr>
        <w:jc w:val="center"/>
        <w:rPr>
          <w:color w:val="0070C0"/>
          <w:sz w:val="24"/>
          <w:szCs w:val="24"/>
        </w:rPr>
      </w:pPr>
      <w:r w:rsidRPr="00970108">
        <w:rPr>
          <w:color w:val="0070C0"/>
          <w:spacing w:val="-11"/>
          <w:sz w:val="28"/>
          <w:szCs w:val="28"/>
        </w:rPr>
        <w:t xml:space="preserve">Министерство  образования и науки РД </w:t>
      </w:r>
    </w:p>
    <w:p w:rsidR="00D027A0" w:rsidRDefault="00970108" w:rsidP="008A7471">
      <w:pPr>
        <w:jc w:val="center"/>
        <w:rPr>
          <w:rFonts w:ascii="Tahoma" w:hAnsi="Tahoma" w:cs="Tahoma"/>
          <w:color w:val="000000"/>
          <w:sz w:val="13"/>
          <w:szCs w:val="13"/>
          <w:shd w:val="clear" w:color="auto" w:fill="FFFFFF"/>
        </w:rPr>
      </w:pPr>
      <w:r>
        <w:rPr>
          <w:color w:val="365F91"/>
          <w:sz w:val="24"/>
          <w:szCs w:val="24"/>
        </w:rPr>
        <w:t xml:space="preserve"> ГКУ  </w:t>
      </w:r>
      <w:r w:rsidR="00227005">
        <w:rPr>
          <w:color w:val="365F91"/>
          <w:sz w:val="24"/>
          <w:szCs w:val="24"/>
        </w:rPr>
        <w:t>ДО РД «РЦДО ЗОЖ»</w:t>
      </w:r>
      <w:r>
        <w:rPr>
          <w:color w:val="365F91"/>
          <w:sz w:val="24"/>
          <w:szCs w:val="24"/>
        </w:rPr>
        <w:t xml:space="preserve"> </w:t>
      </w:r>
      <w:r>
        <w:rPr>
          <w:rStyle w:val="apple-converted-space"/>
          <w:rFonts w:ascii="Tahoma" w:hAnsi="Tahoma" w:cs="Tahoma"/>
          <w:color w:val="000000"/>
          <w:sz w:val="13"/>
          <w:szCs w:val="13"/>
          <w:shd w:val="clear" w:color="auto" w:fill="FFFFFF"/>
        </w:rPr>
        <w:t> </w:t>
      </w:r>
      <w:r>
        <w:rPr>
          <w:rFonts w:ascii="Tahoma" w:hAnsi="Tahoma" w:cs="Tahoma"/>
          <w:color w:val="000000"/>
          <w:sz w:val="13"/>
          <w:szCs w:val="13"/>
          <w:shd w:val="clear" w:color="auto" w:fill="FFFFFF"/>
        </w:rPr>
        <w:t xml:space="preserve">   </w:t>
      </w:r>
    </w:p>
    <w:p w:rsidR="00227005" w:rsidRDefault="00227005" w:rsidP="008A7471">
      <w:pPr>
        <w:jc w:val="center"/>
        <w:rPr>
          <w:rFonts w:ascii="Tahoma" w:hAnsi="Tahoma" w:cs="Tahoma"/>
          <w:color w:val="000000"/>
          <w:sz w:val="13"/>
          <w:szCs w:val="13"/>
          <w:shd w:val="clear" w:color="auto" w:fill="FFFFFF"/>
        </w:rPr>
      </w:pPr>
    </w:p>
    <w:p w:rsidR="00227005" w:rsidRPr="005B1136" w:rsidRDefault="00227005" w:rsidP="008A7471">
      <w:pPr>
        <w:jc w:val="center"/>
        <w:rPr>
          <w:color w:val="365F91"/>
          <w:sz w:val="24"/>
          <w:szCs w:val="24"/>
        </w:rPr>
      </w:pPr>
    </w:p>
    <w:p w:rsidR="00D027A0" w:rsidRPr="00227005" w:rsidRDefault="00970108" w:rsidP="00227005">
      <w:pPr>
        <w:pStyle w:val="a7"/>
        <w:jc w:val="right"/>
        <w:rPr>
          <w:rFonts w:ascii="Times New Roman" w:hAnsi="Times New Roman"/>
          <w:color w:val="365F91" w:themeColor="accent1" w:themeShade="BF"/>
          <w:sz w:val="28"/>
          <w:szCs w:val="28"/>
        </w:rPr>
      </w:pPr>
      <w:r w:rsidRPr="00227005">
        <w:rPr>
          <w:color w:val="365F91" w:themeColor="accent1" w:themeShade="BF"/>
        </w:rPr>
        <w:t xml:space="preserve"> </w:t>
      </w:r>
      <w:r w:rsidR="00227005" w:rsidRPr="00227005">
        <w:rPr>
          <w:rFonts w:ascii="Times New Roman" w:hAnsi="Times New Roman"/>
          <w:color w:val="365F91" w:themeColor="accent1" w:themeShade="BF"/>
          <w:sz w:val="28"/>
          <w:szCs w:val="28"/>
        </w:rPr>
        <w:t>УТВЕРЖДАЮ:</w:t>
      </w:r>
    </w:p>
    <w:p w:rsidR="00227005" w:rsidRPr="00227005" w:rsidRDefault="00227005" w:rsidP="00227005">
      <w:pPr>
        <w:pStyle w:val="a7"/>
        <w:jc w:val="right"/>
        <w:rPr>
          <w:rFonts w:ascii="Times New Roman" w:hAnsi="Times New Roman"/>
          <w:color w:val="365F91" w:themeColor="accent1" w:themeShade="BF"/>
          <w:sz w:val="28"/>
          <w:szCs w:val="28"/>
        </w:rPr>
      </w:pPr>
      <w:r w:rsidRPr="00227005">
        <w:rPr>
          <w:rFonts w:ascii="Times New Roman" w:hAnsi="Times New Roman"/>
          <w:color w:val="365F91" w:themeColor="accent1" w:themeShade="BF"/>
          <w:sz w:val="28"/>
          <w:szCs w:val="28"/>
        </w:rPr>
        <w:t>Директор  ГКУ ДО РД «РЦДО ЗОЖ»</w:t>
      </w:r>
    </w:p>
    <w:p w:rsidR="00227005" w:rsidRPr="00227005" w:rsidRDefault="00227005" w:rsidP="00227005">
      <w:pPr>
        <w:pStyle w:val="a7"/>
        <w:jc w:val="right"/>
        <w:rPr>
          <w:rFonts w:ascii="Times New Roman" w:hAnsi="Times New Roman"/>
          <w:color w:val="365F91" w:themeColor="accent1" w:themeShade="BF"/>
          <w:sz w:val="28"/>
          <w:szCs w:val="28"/>
        </w:rPr>
      </w:pPr>
      <w:proofErr w:type="spellStart"/>
      <w:r w:rsidRPr="00227005">
        <w:rPr>
          <w:rFonts w:ascii="Times New Roman" w:hAnsi="Times New Roman"/>
          <w:color w:val="365F91" w:themeColor="accent1" w:themeShade="BF"/>
          <w:sz w:val="28"/>
          <w:szCs w:val="28"/>
        </w:rPr>
        <w:t>С.Гимбатов</w:t>
      </w:r>
      <w:proofErr w:type="spellEnd"/>
      <w:r w:rsidRPr="00227005">
        <w:rPr>
          <w:rFonts w:ascii="Times New Roman" w:hAnsi="Times New Roman"/>
          <w:color w:val="365F91" w:themeColor="accent1" w:themeShade="BF"/>
          <w:sz w:val="28"/>
          <w:szCs w:val="28"/>
        </w:rPr>
        <w:t xml:space="preserve"> ________</w:t>
      </w:r>
    </w:p>
    <w:p w:rsidR="00227005" w:rsidRPr="00227005" w:rsidRDefault="00227005" w:rsidP="00227005">
      <w:pPr>
        <w:pStyle w:val="a7"/>
        <w:jc w:val="right"/>
        <w:rPr>
          <w:rFonts w:ascii="Times New Roman" w:hAnsi="Times New Roman"/>
          <w:color w:val="365F91" w:themeColor="accent1" w:themeShade="BF"/>
          <w:sz w:val="28"/>
          <w:szCs w:val="28"/>
        </w:rPr>
      </w:pPr>
      <w:r w:rsidRPr="00227005">
        <w:rPr>
          <w:rFonts w:ascii="Times New Roman" w:hAnsi="Times New Roman"/>
          <w:color w:val="365F91" w:themeColor="accent1" w:themeShade="BF"/>
          <w:sz w:val="28"/>
          <w:szCs w:val="28"/>
        </w:rPr>
        <w:t>«_____» ___________2016г.</w:t>
      </w:r>
    </w:p>
    <w:p w:rsidR="00D027A0" w:rsidRPr="00227005" w:rsidRDefault="00D027A0" w:rsidP="00F40CBE">
      <w:pPr>
        <w:ind w:left="5040" w:firstLine="63"/>
        <w:rPr>
          <w:color w:val="365F91" w:themeColor="accent1" w:themeShade="BF"/>
          <w:sz w:val="20"/>
          <w:szCs w:val="20"/>
        </w:rPr>
      </w:pPr>
      <w:r w:rsidRPr="00227005">
        <w:rPr>
          <w:color w:val="365F91" w:themeColor="accent1" w:themeShade="BF"/>
          <w:sz w:val="20"/>
          <w:szCs w:val="20"/>
        </w:rPr>
        <w:t xml:space="preserve">                 </w:t>
      </w:r>
      <w:r w:rsidR="00E22C72" w:rsidRPr="00227005">
        <w:rPr>
          <w:color w:val="365F91" w:themeColor="accent1" w:themeShade="BF"/>
          <w:sz w:val="20"/>
          <w:szCs w:val="20"/>
        </w:rPr>
        <w:t xml:space="preserve"> </w:t>
      </w:r>
    </w:p>
    <w:p w:rsidR="00D027A0" w:rsidRDefault="005C71CE" w:rsidP="005C71CE">
      <w:pPr>
        <w:rPr>
          <w:b/>
          <w:color w:val="365F91" w:themeColor="accent1" w:themeShade="BF"/>
          <w:sz w:val="20"/>
          <w:szCs w:val="20"/>
        </w:rPr>
      </w:pPr>
      <w:r w:rsidRPr="00227005">
        <w:rPr>
          <w:b/>
          <w:color w:val="365F91" w:themeColor="accent1" w:themeShade="BF"/>
          <w:sz w:val="20"/>
          <w:szCs w:val="20"/>
        </w:rPr>
        <w:t xml:space="preserve">                     </w:t>
      </w:r>
    </w:p>
    <w:p w:rsidR="00227005" w:rsidRPr="00227005" w:rsidRDefault="00227005" w:rsidP="005C71CE">
      <w:pPr>
        <w:rPr>
          <w:b/>
          <w:color w:val="365F91" w:themeColor="accent1" w:themeShade="BF"/>
          <w:sz w:val="20"/>
          <w:szCs w:val="20"/>
        </w:rPr>
      </w:pPr>
    </w:p>
    <w:p w:rsidR="00D027A0" w:rsidRPr="00F161D0" w:rsidRDefault="0062372F" w:rsidP="005C71CE">
      <w:pPr>
        <w:jc w:val="center"/>
        <w:rPr>
          <w:b/>
          <w:color w:val="0070C0"/>
          <w:sz w:val="36"/>
          <w:szCs w:val="32"/>
        </w:rPr>
      </w:pPr>
      <w:r>
        <w:rPr>
          <w:b/>
          <w:color w:val="0070C0"/>
          <w:sz w:val="32"/>
          <w:szCs w:val="32"/>
        </w:rPr>
        <w:t>П</w:t>
      </w:r>
      <w:r w:rsidR="00D027A0" w:rsidRPr="00F161D0">
        <w:rPr>
          <w:b/>
          <w:color w:val="0070C0"/>
          <w:sz w:val="32"/>
          <w:szCs w:val="32"/>
        </w:rPr>
        <w:t>рограмма дополнительного  о</w:t>
      </w:r>
      <w:r w:rsidR="00D027A0" w:rsidRPr="00F161D0">
        <w:rPr>
          <w:b/>
          <w:color w:val="0070C0"/>
          <w:sz w:val="36"/>
          <w:szCs w:val="32"/>
        </w:rPr>
        <w:t>бразования</w:t>
      </w:r>
    </w:p>
    <w:p w:rsidR="00D027A0" w:rsidRPr="00F161D0" w:rsidRDefault="00832421" w:rsidP="005C71CE">
      <w:pPr>
        <w:jc w:val="center"/>
        <w:rPr>
          <w:b/>
          <w:color w:val="0070C0"/>
          <w:sz w:val="36"/>
          <w:szCs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left:0;text-align:left;margin-left:187.35pt;margin-top:93.7pt;width:135.6pt;height:98.95pt;z-index:251656704">
            <v:imagedata r:id="rId9" o:title="2011-08-18 13"/>
            <w10:wrap type="topAndBottom"/>
          </v:shape>
        </w:pict>
      </w:r>
      <w:r w:rsidR="00D027A0" w:rsidRPr="00F161D0">
        <w:rPr>
          <w:b/>
          <w:color w:val="0070C0"/>
          <w:sz w:val="36"/>
          <w:szCs w:val="32"/>
        </w:rPr>
        <w:t>« Сувенир»</w:t>
      </w:r>
    </w:p>
    <w:p w:rsidR="00D027A0" w:rsidRPr="00F161D0" w:rsidRDefault="00D027A0" w:rsidP="008A7471">
      <w:pPr>
        <w:jc w:val="center"/>
        <w:rPr>
          <w:b/>
          <w:color w:val="0070C0"/>
          <w:sz w:val="40"/>
          <w:szCs w:val="40"/>
        </w:rPr>
      </w:pPr>
      <w:r w:rsidRPr="00F161D0">
        <w:rPr>
          <w:b/>
          <w:color w:val="0070C0"/>
          <w:sz w:val="40"/>
          <w:szCs w:val="40"/>
        </w:rPr>
        <w:t>(</w:t>
      </w:r>
      <w:r w:rsidR="00442FD5" w:rsidRPr="00F161D0">
        <w:rPr>
          <w:color w:val="0070C0"/>
          <w:sz w:val="40"/>
          <w:szCs w:val="40"/>
        </w:rPr>
        <w:t xml:space="preserve"> </w:t>
      </w:r>
      <w:r w:rsidR="00E22C72">
        <w:rPr>
          <w:color w:val="0070C0"/>
          <w:sz w:val="28"/>
          <w:szCs w:val="28"/>
        </w:rPr>
        <w:t xml:space="preserve"> </w:t>
      </w:r>
      <w:r w:rsidRPr="00F161D0">
        <w:rPr>
          <w:b/>
          <w:color w:val="0070C0"/>
          <w:sz w:val="28"/>
          <w:szCs w:val="28"/>
        </w:rPr>
        <w:t xml:space="preserve"> </w:t>
      </w:r>
      <w:r w:rsidRPr="00F161D0">
        <w:rPr>
          <w:b/>
          <w:color w:val="0070C0"/>
          <w:sz w:val="40"/>
          <w:szCs w:val="40"/>
        </w:rPr>
        <w:t xml:space="preserve"> </w:t>
      </w:r>
      <w:r w:rsidRPr="00F161D0">
        <w:rPr>
          <w:color w:val="0070C0"/>
          <w:sz w:val="28"/>
          <w:szCs w:val="28"/>
        </w:rPr>
        <w:t>оригами  и  экологи</w:t>
      </w:r>
      <w:r w:rsidR="00E22C72">
        <w:rPr>
          <w:color w:val="0070C0"/>
          <w:sz w:val="28"/>
          <w:szCs w:val="28"/>
        </w:rPr>
        <w:t>я</w:t>
      </w:r>
      <w:proofErr w:type="gramStart"/>
      <w:r w:rsidRPr="00F161D0">
        <w:rPr>
          <w:b/>
          <w:color w:val="0070C0"/>
          <w:sz w:val="40"/>
          <w:szCs w:val="40"/>
        </w:rPr>
        <w:t xml:space="preserve"> )</w:t>
      </w:r>
      <w:proofErr w:type="gramEnd"/>
    </w:p>
    <w:p w:rsidR="00D027A0" w:rsidRPr="00F161D0" w:rsidRDefault="00D027A0" w:rsidP="008A7471">
      <w:pPr>
        <w:jc w:val="center"/>
        <w:rPr>
          <w:color w:val="0070C0"/>
        </w:rPr>
      </w:pPr>
    </w:p>
    <w:p w:rsidR="00D027A0" w:rsidRPr="005C71CE" w:rsidRDefault="005C71CE" w:rsidP="005C71CE">
      <w:pPr>
        <w:jc w:val="center"/>
        <w:rPr>
          <w:color w:val="0070C0"/>
        </w:rPr>
      </w:pPr>
      <w:r>
        <w:rPr>
          <w:color w:val="0070C0"/>
        </w:rPr>
        <w:t>для учащихся  средних  классов</w:t>
      </w:r>
    </w:p>
    <w:p w:rsidR="00970108" w:rsidRPr="00970108" w:rsidRDefault="00970108" w:rsidP="00970108">
      <w:pPr>
        <w:jc w:val="center"/>
        <w:rPr>
          <w:color w:val="0070C0"/>
        </w:rPr>
      </w:pPr>
      <w:r w:rsidRPr="00970108">
        <w:rPr>
          <w:color w:val="0070C0"/>
          <w:sz w:val="24"/>
          <w:szCs w:val="24"/>
        </w:rPr>
        <w:t>Программа  принята и     утверждена    на педагогическом совете   Дома пионеров ТУО в 2008году</w:t>
      </w:r>
      <w:r w:rsidRPr="00970108">
        <w:rPr>
          <w:color w:val="0070C0"/>
          <w:sz w:val="18"/>
          <w:szCs w:val="18"/>
        </w:rPr>
        <w:t>.</w:t>
      </w:r>
    </w:p>
    <w:p w:rsidR="00970108" w:rsidRPr="00F161D0" w:rsidRDefault="00970108" w:rsidP="00970108">
      <w:pPr>
        <w:ind w:left="5040" w:firstLine="63"/>
        <w:jc w:val="right"/>
        <w:rPr>
          <w:color w:val="FF0000"/>
          <w:sz w:val="20"/>
          <w:szCs w:val="20"/>
        </w:rPr>
      </w:pPr>
    </w:p>
    <w:p w:rsidR="00970108" w:rsidRPr="00F161D0" w:rsidRDefault="00970108" w:rsidP="00970108">
      <w:pPr>
        <w:ind w:left="5040" w:firstLine="63"/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 xml:space="preserve"> </w:t>
      </w:r>
    </w:p>
    <w:p w:rsidR="00D027A0" w:rsidRDefault="00D027A0" w:rsidP="008A7471">
      <w:pPr>
        <w:jc w:val="center"/>
      </w:pPr>
    </w:p>
    <w:p w:rsidR="00D027A0" w:rsidRPr="005B1136" w:rsidRDefault="005C71CE" w:rsidP="005C71CE">
      <w:pPr>
        <w:rPr>
          <w:color w:val="365F91"/>
        </w:rPr>
      </w:pPr>
      <w:r>
        <w:t xml:space="preserve">                                                                                                              </w:t>
      </w:r>
      <w:r w:rsidR="00D027A0" w:rsidRPr="005B1136">
        <w:rPr>
          <w:color w:val="365F91"/>
        </w:rPr>
        <w:t xml:space="preserve">  Программа рассчитана на детей 10-14лет</w:t>
      </w:r>
    </w:p>
    <w:p w:rsidR="00D027A0" w:rsidRPr="005B1136" w:rsidRDefault="00D027A0" w:rsidP="00D62B9F">
      <w:pPr>
        <w:ind w:firstLine="4320"/>
        <w:jc w:val="right"/>
        <w:rPr>
          <w:color w:val="365F91"/>
        </w:rPr>
      </w:pPr>
      <w:r w:rsidRPr="005B1136">
        <w:rPr>
          <w:color w:val="365F91"/>
        </w:rPr>
        <w:t xml:space="preserve">                     Срок реализации программы –</w:t>
      </w:r>
      <w:r w:rsidR="00FD1465">
        <w:rPr>
          <w:color w:val="365F91"/>
        </w:rPr>
        <w:t>2</w:t>
      </w:r>
      <w:r w:rsidRPr="005B1136">
        <w:rPr>
          <w:color w:val="365F91"/>
        </w:rPr>
        <w:t xml:space="preserve"> год</w:t>
      </w:r>
      <w:r w:rsidR="00FD1465">
        <w:rPr>
          <w:color w:val="365F91"/>
        </w:rPr>
        <w:t>а</w:t>
      </w:r>
      <w:r w:rsidRPr="005B1136">
        <w:rPr>
          <w:color w:val="365F91"/>
        </w:rPr>
        <w:t xml:space="preserve"> </w:t>
      </w:r>
    </w:p>
    <w:p w:rsidR="00D027A0" w:rsidRPr="005B1136" w:rsidRDefault="00D027A0" w:rsidP="00D62B9F">
      <w:pPr>
        <w:ind w:firstLine="4320"/>
        <w:jc w:val="right"/>
        <w:rPr>
          <w:color w:val="365F91"/>
        </w:rPr>
      </w:pPr>
      <w:r w:rsidRPr="005B1136">
        <w:rPr>
          <w:color w:val="365F91"/>
        </w:rPr>
        <w:t xml:space="preserve"> </w:t>
      </w:r>
    </w:p>
    <w:p w:rsidR="00D027A0" w:rsidRPr="00970108" w:rsidRDefault="00970108" w:rsidP="00D62B9F">
      <w:pPr>
        <w:jc w:val="right"/>
        <w:rPr>
          <w:color w:val="365F91"/>
          <w:sz w:val="28"/>
          <w:szCs w:val="28"/>
        </w:rPr>
      </w:pPr>
      <w:r w:rsidRPr="00970108">
        <w:rPr>
          <w:color w:val="365F91"/>
          <w:sz w:val="28"/>
          <w:szCs w:val="28"/>
        </w:rPr>
        <w:t>Автор</w:t>
      </w:r>
      <w:r w:rsidR="00D027A0" w:rsidRPr="00970108">
        <w:rPr>
          <w:color w:val="365F91"/>
          <w:sz w:val="28"/>
          <w:szCs w:val="28"/>
        </w:rPr>
        <w:t xml:space="preserve">: </w:t>
      </w:r>
    </w:p>
    <w:p w:rsidR="00D027A0" w:rsidRPr="00970108" w:rsidRDefault="00D027A0" w:rsidP="00D62B9F">
      <w:pPr>
        <w:jc w:val="right"/>
        <w:rPr>
          <w:color w:val="365F91"/>
          <w:sz w:val="28"/>
          <w:szCs w:val="28"/>
        </w:rPr>
      </w:pPr>
      <w:r w:rsidRPr="00970108">
        <w:rPr>
          <w:color w:val="365F91"/>
          <w:sz w:val="28"/>
          <w:szCs w:val="28"/>
        </w:rPr>
        <w:t xml:space="preserve">                                                                        Расулова  </w:t>
      </w:r>
      <w:proofErr w:type="spellStart"/>
      <w:r w:rsidR="00970108" w:rsidRPr="00970108">
        <w:rPr>
          <w:color w:val="365F91"/>
          <w:sz w:val="28"/>
          <w:szCs w:val="28"/>
        </w:rPr>
        <w:t>Сидрат</w:t>
      </w:r>
      <w:proofErr w:type="spellEnd"/>
      <w:r w:rsidR="00970108" w:rsidRPr="00970108">
        <w:rPr>
          <w:color w:val="365F91"/>
          <w:sz w:val="28"/>
          <w:szCs w:val="28"/>
        </w:rPr>
        <w:t xml:space="preserve">  </w:t>
      </w:r>
      <w:proofErr w:type="spellStart"/>
      <w:r w:rsidRPr="00970108">
        <w:rPr>
          <w:color w:val="365F91"/>
          <w:sz w:val="28"/>
          <w:szCs w:val="28"/>
        </w:rPr>
        <w:t>Н</w:t>
      </w:r>
      <w:r w:rsidR="00970108" w:rsidRPr="00970108">
        <w:rPr>
          <w:color w:val="365F91"/>
          <w:sz w:val="28"/>
          <w:szCs w:val="28"/>
        </w:rPr>
        <w:t>ухбековна</w:t>
      </w:r>
      <w:proofErr w:type="spellEnd"/>
      <w:r w:rsidR="00970108" w:rsidRPr="00970108">
        <w:rPr>
          <w:color w:val="365F91"/>
          <w:sz w:val="28"/>
          <w:szCs w:val="28"/>
        </w:rPr>
        <w:t xml:space="preserve"> </w:t>
      </w:r>
      <w:r w:rsidRPr="00970108">
        <w:rPr>
          <w:color w:val="365F91"/>
          <w:sz w:val="28"/>
          <w:szCs w:val="28"/>
        </w:rPr>
        <w:t xml:space="preserve">                                                  </w:t>
      </w:r>
    </w:p>
    <w:p w:rsidR="00FD1465" w:rsidRPr="00970108" w:rsidRDefault="00D027A0" w:rsidP="00FD1465">
      <w:pPr>
        <w:jc w:val="right"/>
        <w:rPr>
          <w:color w:val="365F91"/>
          <w:sz w:val="24"/>
          <w:szCs w:val="24"/>
        </w:rPr>
      </w:pPr>
      <w:r w:rsidRPr="00970108">
        <w:rPr>
          <w:color w:val="365F91"/>
          <w:sz w:val="24"/>
          <w:szCs w:val="24"/>
        </w:rPr>
        <w:t>руководитель   объединения  «Сувенир»</w:t>
      </w:r>
    </w:p>
    <w:p w:rsidR="00970108" w:rsidRPr="00970108" w:rsidRDefault="00227005" w:rsidP="00FD1465">
      <w:pPr>
        <w:jc w:val="right"/>
        <w:rPr>
          <w:color w:val="365F91"/>
          <w:sz w:val="20"/>
          <w:szCs w:val="20"/>
        </w:rPr>
      </w:pPr>
      <w:r>
        <w:rPr>
          <w:color w:val="365F91"/>
          <w:sz w:val="20"/>
          <w:szCs w:val="20"/>
        </w:rPr>
        <w:t xml:space="preserve"> ГКУ ДО РД «РЦДО</w:t>
      </w:r>
      <w:r w:rsidR="00FD1465" w:rsidRPr="00970108">
        <w:rPr>
          <w:color w:val="365F91"/>
          <w:sz w:val="20"/>
          <w:szCs w:val="20"/>
        </w:rPr>
        <w:t xml:space="preserve"> </w:t>
      </w:r>
      <w:r w:rsidR="00970108" w:rsidRPr="00970108">
        <w:rPr>
          <w:color w:val="365F91"/>
          <w:sz w:val="20"/>
          <w:szCs w:val="20"/>
        </w:rPr>
        <w:t>ЗОЖ</w:t>
      </w:r>
      <w:r>
        <w:rPr>
          <w:color w:val="365F91"/>
          <w:sz w:val="20"/>
          <w:szCs w:val="20"/>
        </w:rPr>
        <w:t>»</w:t>
      </w:r>
      <w:r w:rsidR="00FD1465" w:rsidRPr="00970108">
        <w:rPr>
          <w:color w:val="365F91"/>
          <w:sz w:val="20"/>
          <w:szCs w:val="20"/>
        </w:rPr>
        <w:t xml:space="preserve">       </w:t>
      </w:r>
    </w:p>
    <w:p w:rsidR="00FD1465" w:rsidRPr="00970108" w:rsidRDefault="00FD1465" w:rsidP="00970108">
      <w:pPr>
        <w:jc w:val="right"/>
        <w:rPr>
          <w:color w:val="365F91"/>
          <w:sz w:val="20"/>
          <w:szCs w:val="20"/>
        </w:rPr>
      </w:pPr>
      <w:r w:rsidRPr="00970108">
        <w:rPr>
          <w:color w:val="365F91"/>
          <w:sz w:val="20"/>
          <w:szCs w:val="20"/>
        </w:rPr>
        <w:t>ГКОУ «</w:t>
      </w:r>
      <w:proofErr w:type="spellStart"/>
      <w:r w:rsidRPr="00970108">
        <w:rPr>
          <w:color w:val="365F91"/>
          <w:sz w:val="20"/>
          <w:szCs w:val="20"/>
        </w:rPr>
        <w:t>С</w:t>
      </w:r>
      <w:r w:rsidR="00970108">
        <w:rPr>
          <w:color w:val="365F91"/>
          <w:sz w:val="20"/>
          <w:szCs w:val="20"/>
        </w:rPr>
        <w:t>ОГ</w:t>
      </w:r>
      <w:r w:rsidRPr="00970108">
        <w:rPr>
          <w:color w:val="365F91"/>
          <w:sz w:val="20"/>
          <w:szCs w:val="20"/>
        </w:rPr>
        <w:t>Ахвахского</w:t>
      </w:r>
      <w:proofErr w:type="spellEnd"/>
      <w:r w:rsidRPr="00970108">
        <w:rPr>
          <w:color w:val="365F91"/>
          <w:sz w:val="20"/>
          <w:szCs w:val="20"/>
        </w:rPr>
        <w:t xml:space="preserve">  района»</w:t>
      </w:r>
    </w:p>
    <w:p w:rsidR="00D027A0" w:rsidRPr="005B1136" w:rsidRDefault="00D027A0" w:rsidP="00D62B9F">
      <w:pPr>
        <w:jc w:val="right"/>
        <w:rPr>
          <w:color w:val="365F91"/>
        </w:rPr>
      </w:pPr>
      <w:r w:rsidRPr="005B1136">
        <w:rPr>
          <w:color w:val="365F91"/>
        </w:rPr>
        <w:t xml:space="preserve">    </w:t>
      </w:r>
    </w:p>
    <w:p w:rsidR="00D027A0" w:rsidRPr="005B1136" w:rsidRDefault="00D027A0" w:rsidP="00BC0AC2">
      <w:pPr>
        <w:rPr>
          <w:b/>
          <w:color w:val="365F91"/>
          <w:sz w:val="28"/>
          <w:szCs w:val="28"/>
        </w:rPr>
      </w:pPr>
    </w:p>
    <w:p w:rsidR="00D027A0" w:rsidRDefault="00D027A0" w:rsidP="00BC0AC2">
      <w:pPr>
        <w:rPr>
          <w:b/>
          <w:sz w:val="28"/>
          <w:szCs w:val="28"/>
        </w:rPr>
      </w:pPr>
    </w:p>
    <w:p w:rsidR="00D027A0" w:rsidRDefault="00D027A0" w:rsidP="00BC0AC2">
      <w:pPr>
        <w:rPr>
          <w:b/>
          <w:sz w:val="28"/>
          <w:szCs w:val="28"/>
        </w:rPr>
      </w:pPr>
    </w:p>
    <w:p w:rsidR="00D027A0" w:rsidRDefault="00D027A0" w:rsidP="00BC0AC2">
      <w:pPr>
        <w:rPr>
          <w:b/>
          <w:sz w:val="28"/>
          <w:szCs w:val="28"/>
        </w:rPr>
      </w:pPr>
    </w:p>
    <w:p w:rsidR="00D027A0" w:rsidRDefault="00D027A0" w:rsidP="00BC0AC2">
      <w:pPr>
        <w:rPr>
          <w:b/>
          <w:sz w:val="28"/>
          <w:szCs w:val="28"/>
        </w:rPr>
      </w:pPr>
    </w:p>
    <w:p w:rsidR="00D027A0" w:rsidRDefault="00D027A0" w:rsidP="00BC0AC2">
      <w:pPr>
        <w:rPr>
          <w:b/>
          <w:sz w:val="28"/>
          <w:szCs w:val="28"/>
        </w:rPr>
      </w:pPr>
    </w:p>
    <w:p w:rsidR="00D027A0" w:rsidRPr="00970108" w:rsidRDefault="00227005" w:rsidP="00BC0AC2">
      <w:pPr>
        <w:rPr>
          <w:color w:val="0070C0"/>
        </w:rPr>
      </w:pPr>
      <w:r>
        <w:rPr>
          <w:color w:val="0070C0"/>
        </w:rPr>
        <w:t xml:space="preserve"> </w:t>
      </w:r>
    </w:p>
    <w:p w:rsidR="00D027A0" w:rsidRPr="00970108" w:rsidRDefault="00D027A0" w:rsidP="00FC310E">
      <w:pPr>
        <w:jc w:val="center"/>
        <w:rPr>
          <w:color w:val="0070C0"/>
        </w:rPr>
      </w:pPr>
      <w:r w:rsidRPr="00970108">
        <w:rPr>
          <w:color w:val="0070C0"/>
        </w:rPr>
        <w:t>20</w:t>
      </w:r>
      <w:r w:rsidR="007549C0" w:rsidRPr="00970108">
        <w:rPr>
          <w:color w:val="0070C0"/>
        </w:rPr>
        <w:t>1</w:t>
      </w:r>
      <w:r w:rsidR="00FD1465" w:rsidRPr="00970108">
        <w:rPr>
          <w:color w:val="0070C0"/>
        </w:rPr>
        <w:t>6</w:t>
      </w:r>
      <w:r w:rsidRPr="00970108">
        <w:rPr>
          <w:color w:val="0070C0"/>
        </w:rPr>
        <w:t>г</w:t>
      </w:r>
    </w:p>
    <w:p w:rsidR="00970108" w:rsidRDefault="00970108" w:rsidP="00950245">
      <w:pPr>
        <w:rPr>
          <w:b/>
          <w:sz w:val="28"/>
          <w:szCs w:val="28"/>
        </w:rPr>
      </w:pPr>
    </w:p>
    <w:p w:rsidR="001C5339" w:rsidRPr="001C5339" w:rsidRDefault="001C5339" w:rsidP="001C5339">
      <w:pPr>
        <w:pStyle w:val="a7"/>
        <w:jc w:val="right"/>
        <w:rPr>
          <w:rStyle w:val="ae"/>
          <w:rFonts w:ascii="Times New Roman" w:hAnsi="Times New Roman"/>
          <w:b w:val="0"/>
          <w:iCs/>
          <w:color w:val="000000"/>
          <w:sz w:val="28"/>
          <w:szCs w:val="28"/>
        </w:rPr>
      </w:pPr>
      <w:r w:rsidRPr="001C5339">
        <w:rPr>
          <w:rStyle w:val="ae"/>
          <w:rFonts w:ascii="Times New Roman" w:hAnsi="Times New Roman"/>
          <w:b w:val="0"/>
          <w:i/>
          <w:iCs/>
          <w:color w:val="000000"/>
          <w:sz w:val="28"/>
          <w:szCs w:val="28"/>
        </w:rPr>
        <w:t>«</w:t>
      </w:r>
      <w:r w:rsidRPr="001C5339">
        <w:rPr>
          <w:rStyle w:val="ae"/>
          <w:rFonts w:ascii="Times New Roman" w:hAnsi="Times New Roman"/>
          <w:b w:val="0"/>
          <w:iCs/>
          <w:color w:val="000000"/>
          <w:sz w:val="28"/>
          <w:szCs w:val="28"/>
        </w:rPr>
        <w:t xml:space="preserve">Никогда не знаешь, на что ты способен, </w:t>
      </w:r>
    </w:p>
    <w:p w:rsidR="00AF7111" w:rsidRDefault="001C5339" w:rsidP="001C5339">
      <w:pPr>
        <w:pStyle w:val="a7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C5339">
        <w:rPr>
          <w:rStyle w:val="ae"/>
          <w:rFonts w:ascii="Times New Roman" w:hAnsi="Times New Roman"/>
          <w:b w:val="0"/>
          <w:iCs/>
          <w:color w:val="000000"/>
          <w:sz w:val="28"/>
          <w:szCs w:val="28"/>
        </w:rPr>
        <w:t>пока не попробуешь»</w:t>
      </w:r>
      <w:r w:rsidRPr="001C5339">
        <w:rPr>
          <w:rFonts w:ascii="Times New Roman" w:hAnsi="Times New Roman"/>
          <w:sz w:val="28"/>
          <w:szCs w:val="28"/>
          <w:lang w:eastAsia="ru-RU"/>
        </w:rPr>
        <w:t>.</w:t>
      </w:r>
    </w:p>
    <w:p w:rsidR="001C5339" w:rsidRPr="00AF7111" w:rsidRDefault="001C5339" w:rsidP="001C5339">
      <w:pPr>
        <w:pStyle w:val="a7"/>
        <w:jc w:val="right"/>
        <w:rPr>
          <w:rFonts w:ascii="Times New Roman" w:hAnsi="Times New Roman"/>
          <w:sz w:val="20"/>
          <w:szCs w:val="20"/>
          <w:lang w:eastAsia="ru-RU"/>
        </w:rPr>
      </w:pPr>
      <w:r w:rsidRPr="001C5339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F7111">
        <w:rPr>
          <w:rFonts w:ascii="Times New Roman" w:hAnsi="Times New Roman"/>
          <w:sz w:val="20"/>
          <w:szCs w:val="20"/>
        </w:rPr>
        <w:t xml:space="preserve">Джеймс </w:t>
      </w:r>
      <w:proofErr w:type="spellStart"/>
      <w:r w:rsidRPr="00AF7111">
        <w:rPr>
          <w:rFonts w:ascii="Times New Roman" w:hAnsi="Times New Roman"/>
          <w:sz w:val="20"/>
          <w:szCs w:val="20"/>
        </w:rPr>
        <w:t>Олдридж</w:t>
      </w:r>
      <w:proofErr w:type="spellEnd"/>
      <w:r w:rsidR="00A90357">
        <w:rPr>
          <w:rFonts w:ascii="Times New Roman" w:hAnsi="Times New Roman"/>
          <w:sz w:val="20"/>
          <w:szCs w:val="20"/>
        </w:rPr>
        <w:t>.</w:t>
      </w:r>
      <w:r w:rsidRPr="00AF7111">
        <w:rPr>
          <w:rFonts w:ascii="Times New Roman" w:hAnsi="Times New Roman"/>
          <w:sz w:val="20"/>
          <w:szCs w:val="20"/>
        </w:rPr>
        <w:t xml:space="preserve">  </w:t>
      </w:r>
    </w:p>
    <w:p w:rsidR="00970108" w:rsidRPr="001C5339" w:rsidRDefault="00970108" w:rsidP="00227005">
      <w:pPr>
        <w:pStyle w:val="a7"/>
      </w:pPr>
    </w:p>
    <w:p w:rsidR="001C5339" w:rsidRDefault="001C5339" w:rsidP="00227005">
      <w:pPr>
        <w:pStyle w:val="a7"/>
        <w:jc w:val="center"/>
        <w:rPr>
          <w:rFonts w:ascii="Times New Roman" w:hAnsi="Times New Roman"/>
          <w:b/>
          <w:color w:val="0D0D0D" w:themeColor="text1" w:themeTint="F2"/>
          <w:sz w:val="28"/>
          <w:szCs w:val="28"/>
          <w:u w:val="single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  <w:u w:val="single"/>
        </w:rPr>
        <w:t>Программа дополнительного  образования « Сувенир»</w:t>
      </w:r>
    </w:p>
    <w:p w:rsidR="00227005" w:rsidRPr="00227005" w:rsidRDefault="00227005" w:rsidP="00227005">
      <w:pPr>
        <w:pStyle w:val="a7"/>
        <w:jc w:val="center"/>
        <w:rPr>
          <w:rFonts w:ascii="Times New Roman" w:hAnsi="Times New Roman"/>
          <w:b/>
          <w:color w:val="0D0D0D" w:themeColor="text1" w:themeTint="F2"/>
          <w:sz w:val="28"/>
          <w:szCs w:val="28"/>
          <w:u w:val="single"/>
        </w:rPr>
      </w:pPr>
    </w:p>
    <w:p w:rsidR="00227005" w:rsidRDefault="00227005" w:rsidP="00227005">
      <w:pPr>
        <w:pStyle w:val="a7"/>
        <w:jc w:val="both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</w:p>
    <w:p w:rsidR="00A90357" w:rsidRPr="00227005" w:rsidRDefault="001C5339" w:rsidP="00227005">
      <w:pPr>
        <w:pStyle w:val="a7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Вид программы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–</w:t>
      </w:r>
      <w:r w:rsidR="00AF7111"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</w:t>
      </w:r>
      <w:r w:rsidR="00A90357"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</w:t>
      </w:r>
      <w:proofErr w:type="gramStart"/>
      <w:r w:rsidR="00A90357" w:rsidRPr="00227005">
        <w:rPr>
          <w:rFonts w:ascii="Times New Roman" w:hAnsi="Times New Roman"/>
          <w:color w:val="0D0D0D" w:themeColor="text1" w:themeTint="F2"/>
          <w:sz w:val="28"/>
          <w:szCs w:val="28"/>
        </w:rPr>
        <w:t>адаптированная</w:t>
      </w:r>
      <w:proofErr w:type="gramEnd"/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.  </w:t>
      </w:r>
    </w:p>
    <w:p w:rsidR="00970108" w:rsidRPr="00227005" w:rsidRDefault="001C5339" w:rsidP="00227005">
      <w:pPr>
        <w:pStyle w:val="a7"/>
        <w:jc w:val="both"/>
        <w:rPr>
          <w:rFonts w:ascii="Times New Roman" w:hAnsi="Times New Roman"/>
          <w:b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Направление</w:t>
      </w:r>
      <w:proofErr w:type="gramStart"/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 xml:space="preserve"> 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 :</w:t>
      </w:r>
      <w:proofErr w:type="gramEnd"/>
      <w:r w:rsid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интеграционная</w:t>
      </w:r>
      <w:r w:rsidR="00AF7111" w:rsidRPr="00227005">
        <w:rPr>
          <w:rFonts w:ascii="Times New Roman" w:hAnsi="Times New Roman"/>
          <w:color w:val="0D0D0D" w:themeColor="text1" w:themeTint="F2"/>
          <w:sz w:val="28"/>
          <w:szCs w:val="28"/>
        </w:rPr>
        <w:t>,</w:t>
      </w:r>
      <w:r w:rsid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</w:t>
      </w:r>
      <w:r w:rsidR="00AF7111" w:rsidRPr="00227005">
        <w:rPr>
          <w:rFonts w:ascii="Times New Roman" w:hAnsi="Times New Roman"/>
          <w:color w:val="0D0D0D" w:themeColor="text1" w:themeTint="F2"/>
          <w:sz w:val="28"/>
          <w:szCs w:val="28"/>
        </w:rPr>
        <w:t>эколо</w:t>
      </w:r>
      <w:r w:rsidR="00227005">
        <w:rPr>
          <w:rFonts w:ascii="Times New Roman" w:hAnsi="Times New Roman"/>
          <w:color w:val="0D0D0D" w:themeColor="text1" w:themeTint="F2"/>
          <w:sz w:val="28"/>
          <w:szCs w:val="28"/>
        </w:rPr>
        <w:t>го</w:t>
      </w:r>
      <w:r w:rsidR="00AF7111" w:rsidRPr="00227005">
        <w:rPr>
          <w:rFonts w:ascii="Times New Roman" w:hAnsi="Times New Roman"/>
          <w:color w:val="0D0D0D" w:themeColor="text1" w:themeTint="F2"/>
          <w:sz w:val="28"/>
          <w:szCs w:val="28"/>
        </w:rPr>
        <w:t>-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>биологическая и х</w:t>
      </w:r>
      <w:r w:rsidR="00AF7111" w:rsidRPr="00227005">
        <w:rPr>
          <w:rFonts w:ascii="Times New Roman" w:hAnsi="Times New Roman"/>
          <w:color w:val="0D0D0D" w:themeColor="text1" w:themeTint="F2"/>
          <w:sz w:val="28"/>
          <w:szCs w:val="28"/>
        </w:rPr>
        <w:t>удожественно-эстетическая.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Год разработки  программы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- 2008 г.</w:t>
      </w:r>
    </w:p>
    <w:p w:rsidR="00970108" w:rsidRPr="00227005" w:rsidRDefault="00AF7111" w:rsidP="00227005">
      <w:pPr>
        <w:pStyle w:val="a7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(Дополнено и </w:t>
      </w:r>
      <w:r w:rsidR="006B1534" w:rsidRPr="00227005">
        <w:rPr>
          <w:rFonts w:ascii="Times New Roman" w:hAnsi="Times New Roman"/>
          <w:color w:val="0D0D0D" w:themeColor="text1" w:themeTint="F2"/>
          <w:sz w:val="28"/>
          <w:szCs w:val="28"/>
        </w:rPr>
        <w:t>переработано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в 2014г)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1-й год обучения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 14-15человек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2-й год  обучения</w:t>
      </w:r>
      <w:r w:rsidRPr="00227005">
        <w:rPr>
          <w:rFonts w:ascii="Times New Roman" w:hAnsi="Times New Roman"/>
          <w:color w:val="0D0D0D" w:themeColor="text1" w:themeTint="F2"/>
          <w:sz w:val="28"/>
          <w:szCs w:val="28"/>
        </w:rPr>
        <w:t xml:space="preserve"> 10-13 человек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b/>
          <w:color w:val="0D0D0D" w:themeColor="text1" w:themeTint="F2"/>
          <w:sz w:val="28"/>
          <w:szCs w:val="28"/>
        </w:rPr>
      </w:pPr>
      <w:r w:rsidRPr="00227005">
        <w:rPr>
          <w:rFonts w:ascii="Times New Roman" w:hAnsi="Times New Roman"/>
          <w:b/>
          <w:color w:val="0D0D0D" w:themeColor="text1" w:themeTint="F2"/>
          <w:sz w:val="28"/>
          <w:szCs w:val="28"/>
        </w:rPr>
        <w:t>Режим занятий</w:t>
      </w:r>
    </w:p>
    <w:p w:rsidR="00970108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sz w:val="28"/>
          <w:szCs w:val="28"/>
        </w:rPr>
        <w:t>1-й обучения -216 ч-3 раза по 2ч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sz w:val="28"/>
          <w:szCs w:val="28"/>
        </w:rPr>
        <w:t>2-й обучения -216 ч-3 раза по 2ч</w:t>
      </w: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</w:p>
    <w:p w:rsidR="00AF7111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b/>
          <w:sz w:val="28"/>
          <w:szCs w:val="28"/>
        </w:rPr>
        <w:t>Уровень реализации</w:t>
      </w:r>
      <w:r w:rsidRPr="00227005">
        <w:rPr>
          <w:rFonts w:ascii="Times New Roman" w:hAnsi="Times New Roman"/>
          <w:sz w:val="28"/>
          <w:szCs w:val="28"/>
        </w:rPr>
        <w:t>: среднее общее образование</w:t>
      </w:r>
    </w:p>
    <w:p w:rsidR="00970108" w:rsidRPr="00227005" w:rsidRDefault="001C5339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970108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b/>
          <w:sz w:val="28"/>
          <w:szCs w:val="28"/>
        </w:rPr>
        <w:t>Способ освоения образования</w:t>
      </w:r>
      <w:r w:rsidR="00227005">
        <w:rPr>
          <w:rFonts w:ascii="Times New Roman" w:hAnsi="Times New Roman"/>
          <w:sz w:val="28"/>
          <w:szCs w:val="28"/>
        </w:rPr>
        <w:t xml:space="preserve">: </w:t>
      </w:r>
      <w:proofErr w:type="gramStart"/>
      <w:r w:rsidR="00227005">
        <w:rPr>
          <w:rFonts w:ascii="Times New Roman" w:hAnsi="Times New Roman"/>
          <w:sz w:val="28"/>
          <w:szCs w:val="28"/>
        </w:rPr>
        <w:t>от</w:t>
      </w:r>
      <w:proofErr w:type="gramEnd"/>
      <w:r w:rsidR="00227005">
        <w:rPr>
          <w:rFonts w:ascii="Times New Roman" w:hAnsi="Times New Roman"/>
          <w:sz w:val="28"/>
          <w:szCs w:val="28"/>
        </w:rPr>
        <w:t xml:space="preserve"> репродуктивного  </w:t>
      </w:r>
      <w:r w:rsidRPr="00227005">
        <w:rPr>
          <w:rFonts w:ascii="Times New Roman" w:hAnsi="Times New Roman"/>
          <w:sz w:val="28"/>
          <w:szCs w:val="28"/>
        </w:rPr>
        <w:t>до творческого.</w:t>
      </w:r>
    </w:p>
    <w:p w:rsidR="00227005" w:rsidRPr="00227005" w:rsidRDefault="00227005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</w:p>
    <w:p w:rsidR="00970108" w:rsidRPr="00227005" w:rsidRDefault="00AF7111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227005">
        <w:rPr>
          <w:rFonts w:ascii="Times New Roman" w:hAnsi="Times New Roman"/>
          <w:sz w:val="28"/>
          <w:szCs w:val="28"/>
        </w:rPr>
        <w:t>Содержание образовательной программы дополнительного  образования «Сувенир»</w:t>
      </w:r>
    </w:p>
    <w:p w:rsidR="00970108" w:rsidRPr="00227005" w:rsidRDefault="00970108" w:rsidP="00227005">
      <w:pPr>
        <w:pStyle w:val="a7"/>
        <w:jc w:val="both"/>
        <w:rPr>
          <w:rFonts w:ascii="Times New Roman" w:hAnsi="Times New Roman"/>
          <w:sz w:val="28"/>
          <w:szCs w:val="28"/>
        </w:rPr>
      </w:pPr>
    </w:p>
    <w:p w:rsidR="00227005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color w:val="2D2D2D"/>
          <w:spacing w:val="1"/>
          <w:sz w:val="28"/>
          <w:szCs w:val="28"/>
        </w:rPr>
        <w:t>Пояснительная записка.</w:t>
      </w:r>
    </w:p>
    <w:p w:rsidR="00227005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color w:val="2D2D2D"/>
          <w:spacing w:val="1"/>
          <w:sz w:val="28"/>
          <w:szCs w:val="28"/>
        </w:rPr>
        <w:t>Учебно-тематический план.</w:t>
      </w:r>
    </w:p>
    <w:p w:rsidR="00227005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color w:val="2D2D2D"/>
          <w:spacing w:val="1"/>
          <w:sz w:val="28"/>
          <w:szCs w:val="28"/>
        </w:rPr>
        <w:t>Содержание изучаемого курса.</w:t>
      </w:r>
    </w:p>
    <w:p w:rsidR="00227005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color w:val="2D2D2D"/>
          <w:spacing w:val="1"/>
          <w:sz w:val="28"/>
          <w:szCs w:val="28"/>
        </w:rPr>
        <w:t>Методическое обеспечение дополните</w:t>
      </w:r>
      <w:r w:rsidR="00227005" w:rsidRPr="00227005">
        <w:rPr>
          <w:rFonts w:ascii="Times New Roman" w:hAnsi="Times New Roman"/>
          <w:color w:val="2D2D2D"/>
          <w:spacing w:val="1"/>
          <w:sz w:val="28"/>
          <w:szCs w:val="28"/>
        </w:rPr>
        <w:t>льной образовательной программы.</w:t>
      </w:r>
    </w:p>
    <w:p w:rsidR="00227005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color w:val="2D2D2D"/>
          <w:spacing w:val="1"/>
          <w:sz w:val="28"/>
          <w:szCs w:val="28"/>
        </w:rPr>
        <w:t>Список литературы.</w:t>
      </w:r>
    </w:p>
    <w:p w:rsidR="00970108" w:rsidRPr="00227005" w:rsidRDefault="00AF7111" w:rsidP="00227005">
      <w:pPr>
        <w:pStyle w:val="a7"/>
        <w:numPr>
          <w:ilvl w:val="0"/>
          <w:numId w:val="18"/>
        </w:numPr>
        <w:rPr>
          <w:rFonts w:ascii="Times New Roman" w:hAnsi="Times New Roman"/>
          <w:color w:val="2D2D2D"/>
          <w:spacing w:val="1"/>
          <w:sz w:val="28"/>
          <w:szCs w:val="28"/>
        </w:rPr>
      </w:pPr>
      <w:r w:rsidRPr="00227005">
        <w:rPr>
          <w:rFonts w:ascii="Times New Roman" w:hAnsi="Times New Roman"/>
          <w:sz w:val="28"/>
          <w:szCs w:val="28"/>
        </w:rPr>
        <w:t>Краткий словарь терминов</w:t>
      </w:r>
    </w:p>
    <w:p w:rsidR="00970108" w:rsidRPr="00227005" w:rsidRDefault="00970108" w:rsidP="00227005">
      <w:pPr>
        <w:pStyle w:val="a7"/>
        <w:rPr>
          <w:rFonts w:ascii="Times New Roman" w:hAnsi="Times New Roman"/>
          <w:sz w:val="28"/>
          <w:szCs w:val="28"/>
        </w:rPr>
      </w:pPr>
    </w:p>
    <w:p w:rsidR="00970108" w:rsidRPr="00227005" w:rsidRDefault="00970108" w:rsidP="00227005">
      <w:pPr>
        <w:pStyle w:val="a7"/>
        <w:rPr>
          <w:rFonts w:ascii="Times New Roman" w:hAnsi="Times New Roman"/>
          <w:b/>
          <w:sz w:val="28"/>
          <w:szCs w:val="28"/>
        </w:rPr>
      </w:pPr>
    </w:p>
    <w:p w:rsidR="00970108" w:rsidRPr="00227005" w:rsidRDefault="00970108" w:rsidP="00227005">
      <w:pPr>
        <w:pStyle w:val="a7"/>
        <w:jc w:val="both"/>
        <w:rPr>
          <w:rFonts w:ascii="Times New Roman" w:hAnsi="Times New Roman"/>
          <w:b/>
          <w:sz w:val="24"/>
          <w:szCs w:val="24"/>
        </w:rPr>
      </w:pPr>
    </w:p>
    <w:p w:rsidR="00970108" w:rsidRDefault="00970108" w:rsidP="00227005">
      <w:pPr>
        <w:pStyle w:val="a7"/>
        <w:rPr>
          <w:b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227005" w:rsidRDefault="00227005" w:rsidP="00950245">
      <w:pPr>
        <w:rPr>
          <w:b/>
          <w:sz w:val="28"/>
          <w:szCs w:val="28"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970108" w:rsidRDefault="00970108" w:rsidP="00950245">
      <w:pPr>
        <w:rPr>
          <w:b/>
          <w:sz w:val="28"/>
          <w:szCs w:val="28"/>
        </w:rPr>
      </w:pPr>
    </w:p>
    <w:p w:rsidR="00970108" w:rsidRPr="00A90357" w:rsidRDefault="00AF7111" w:rsidP="00AF7111">
      <w:pPr>
        <w:jc w:val="center"/>
        <w:rPr>
          <w:b/>
          <w:color w:val="0D0D0D" w:themeColor="text1" w:themeTint="F2"/>
          <w:sz w:val="28"/>
          <w:szCs w:val="28"/>
        </w:rPr>
      </w:pPr>
      <w:r w:rsidRPr="00A90357">
        <w:rPr>
          <w:b/>
          <w:color w:val="0D0D0D" w:themeColor="text1" w:themeTint="F2"/>
          <w:sz w:val="28"/>
          <w:szCs w:val="28"/>
        </w:rPr>
        <w:t>Программа дополнительного  образования « Сувенир»</w:t>
      </w:r>
    </w:p>
    <w:p w:rsidR="00D027A0" w:rsidRPr="00F161D0" w:rsidRDefault="00D027A0" w:rsidP="00AF7111">
      <w:pPr>
        <w:jc w:val="center"/>
        <w:rPr>
          <w:b/>
          <w:color w:val="0070C0"/>
          <w:sz w:val="28"/>
          <w:szCs w:val="28"/>
        </w:rPr>
      </w:pPr>
      <w:r w:rsidRPr="00F161D0">
        <w:rPr>
          <w:b/>
          <w:color w:val="0070C0"/>
          <w:sz w:val="28"/>
          <w:szCs w:val="28"/>
        </w:rPr>
        <w:t>Пояснительная записка</w:t>
      </w:r>
      <w:r w:rsidRPr="00F161D0">
        <w:rPr>
          <w:b/>
          <w:noProof/>
          <w:color w:val="0070C0"/>
          <w:sz w:val="28"/>
          <w:szCs w:val="28"/>
          <w:lang w:eastAsia="ru-RU"/>
        </w:rPr>
        <w:t xml:space="preserve">                                                                              </w:t>
      </w:r>
      <w:r w:rsidR="00832421">
        <w:rPr>
          <w:noProof/>
          <w:color w:val="0070C0"/>
          <w:lang w:eastAsia="ru-RU"/>
        </w:rPr>
        <w:pict>
          <v:shape id="Рисунок 31" o:spid="_x0000_s1026" type="#_x0000_t75" style="position:absolute;left:0;text-align:left;margin-left:437.5pt;margin-top:.25pt;width:53.8pt;height:48.4pt;z-index:251650560;visibility:visible;mso-position-horizontal-relative:text;mso-position-vertical-relative:text">
            <v:imagedata r:id="rId10" o:title=""/>
            <w10:wrap type="square"/>
          </v:shape>
        </w:pict>
      </w:r>
    </w:p>
    <w:p w:rsidR="00AF142B" w:rsidRPr="00AF142B" w:rsidRDefault="00D027A0" w:rsidP="00AF142B">
      <w:pPr>
        <w:jc w:val="both"/>
        <w:rPr>
          <w:color w:val="333333"/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AF142B" w:rsidRPr="00AF142B">
        <w:rPr>
          <w:color w:val="333333"/>
          <w:sz w:val="28"/>
          <w:szCs w:val="28"/>
        </w:rPr>
        <w:t>Миссия педагога в современном дополнительном образовании – особая, дать ребенку не только разнообразную информацию, но и включить его в значимую деятельность. </w:t>
      </w:r>
    </w:p>
    <w:p w:rsidR="00AF142B" w:rsidRPr="00AF142B" w:rsidRDefault="00AF142B" w:rsidP="00AF142B">
      <w:pPr>
        <w:jc w:val="both"/>
        <w:rPr>
          <w:color w:val="333333"/>
          <w:sz w:val="28"/>
          <w:szCs w:val="28"/>
        </w:rPr>
      </w:pPr>
      <w:r w:rsidRPr="00AF142B">
        <w:rPr>
          <w:color w:val="333333"/>
          <w:sz w:val="28"/>
          <w:szCs w:val="28"/>
        </w:rPr>
        <w:t xml:space="preserve">      В соответствии с рекомендациями  национальной образовательной инициативы</w:t>
      </w:r>
      <w:r w:rsidRPr="00AF142B">
        <w:rPr>
          <w:b/>
          <w:color w:val="333333"/>
          <w:sz w:val="28"/>
          <w:szCs w:val="28"/>
        </w:rPr>
        <w:t xml:space="preserve"> «Наша новая школа»</w:t>
      </w:r>
      <w:r w:rsidRPr="00AF142B">
        <w:rPr>
          <w:color w:val="333333"/>
          <w:sz w:val="28"/>
          <w:szCs w:val="28"/>
        </w:rPr>
        <w:t xml:space="preserve"> сегодняшнему обществу необходимы образованные, творчески мыслящие, способные не растеряться в жизненных условиях и ситуациях личности.</w:t>
      </w:r>
    </w:p>
    <w:p w:rsidR="00AF142B" w:rsidRPr="00AF142B" w:rsidRDefault="00AF142B" w:rsidP="00AF142B">
      <w:pPr>
        <w:jc w:val="both"/>
        <w:rPr>
          <w:color w:val="333333"/>
          <w:sz w:val="28"/>
          <w:szCs w:val="28"/>
        </w:rPr>
      </w:pPr>
      <w:r w:rsidRPr="00AF142B">
        <w:rPr>
          <w:color w:val="333333"/>
          <w:sz w:val="28"/>
          <w:szCs w:val="28"/>
        </w:rPr>
        <w:t xml:space="preserve">      Сегодня основными задачами творческой деятельности в учреждении дополнительного образования, на мой взгляд, является, прежде всего, обучение детей навыкам создания пространства для своего развития, формирование культуры общения, творческого самоопределения.</w:t>
      </w:r>
    </w:p>
    <w:p w:rsidR="00D027A0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>Новые жизненные условия, в которые поставлены современные дети, выдвигают свои требования: быть мыслящими, инициативными, самостоятельными,</w:t>
      </w:r>
      <w:r>
        <w:rPr>
          <w:sz w:val="28"/>
          <w:szCs w:val="28"/>
        </w:rPr>
        <w:t xml:space="preserve"> находить оригинальные решения. </w:t>
      </w:r>
    </w:p>
    <w:p w:rsidR="00D027A0" w:rsidRPr="00AF7111" w:rsidRDefault="00AF7111" w:rsidP="00AF711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D027A0">
        <w:rPr>
          <w:sz w:val="28"/>
          <w:szCs w:val="28"/>
        </w:rPr>
        <w:t xml:space="preserve"> </w:t>
      </w:r>
      <w:r w:rsidR="00D027A0" w:rsidRPr="000E2474">
        <w:rPr>
          <w:sz w:val="28"/>
          <w:szCs w:val="28"/>
        </w:rPr>
        <w:t>Реализация этих требований предполагает формирование челове</w:t>
      </w:r>
      <w:r w:rsidR="00D027A0">
        <w:rPr>
          <w:sz w:val="28"/>
          <w:szCs w:val="28"/>
        </w:rPr>
        <w:t xml:space="preserve">ка с творческими способностями. </w:t>
      </w:r>
      <w:r w:rsidR="00D027A0" w:rsidRPr="000E2474">
        <w:rPr>
          <w:sz w:val="28"/>
          <w:szCs w:val="28"/>
        </w:rPr>
        <w:t xml:space="preserve">Среди многообразия видов творческой деятельности </w:t>
      </w:r>
      <w:r w:rsidR="00D027A0">
        <w:rPr>
          <w:sz w:val="28"/>
          <w:szCs w:val="28"/>
        </w:rPr>
        <w:t>дополнительное  образование</w:t>
      </w:r>
      <w:r w:rsidR="00D027A0" w:rsidRPr="000E2474">
        <w:rPr>
          <w:sz w:val="28"/>
          <w:szCs w:val="28"/>
        </w:rPr>
        <w:t xml:space="preserve"> занимает одно из ведущих положений. Этот вид деятельности связан с эмоциональной стороной жизни человека, в ней находят своё отражение особенности восприятия человеком окружающего мира. Одним </w:t>
      </w:r>
      <w:r w:rsidR="00D027A0">
        <w:rPr>
          <w:sz w:val="28"/>
          <w:szCs w:val="28"/>
        </w:rPr>
        <w:t xml:space="preserve">из  </w:t>
      </w:r>
      <w:r w:rsidR="00D027A0" w:rsidRPr="000E2474">
        <w:rPr>
          <w:sz w:val="28"/>
          <w:szCs w:val="28"/>
        </w:rPr>
        <w:t xml:space="preserve"> видов</w:t>
      </w:r>
      <w:r w:rsidR="00D027A0" w:rsidRPr="002076D6">
        <w:rPr>
          <w:sz w:val="28"/>
          <w:szCs w:val="28"/>
        </w:rPr>
        <w:t xml:space="preserve"> </w:t>
      </w:r>
      <w:r w:rsidR="00D027A0">
        <w:rPr>
          <w:sz w:val="28"/>
          <w:szCs w:val="28"/>
        </w:rPr>
        <w:t>дополнительного образования</w:t>
      </w:r>
      <w:r w:rsidR="00D027A0" w:rsidRPr="000E2474">
        <w:rPr>
          <w:sz w:val="28"/>
          <w:szCs w:val="28"/>
        </w:rPr>
        <w:t xml:space="preserve"> является</w:t>
      </w:r>
      <w:r w:rsidR="00D027A0">
        <w:rPr>
          <w:sz w:val="28"/>
          <w:szCs w:val="28"/>
        </w:rPr>
        <w:t xml:space="preserve"> </w:t>
      </w:r>
      <w:r w:rsidR="00D027A0" w:rsidRPr="002076D6">
        <w:rPr>
          <w:b/>
          <w:bCs/>
          <w:i/>
          <w:iCs/>
          <w:sz w:val="28"/>
          <w:szCs w:val="28"/>
        </w:rPr>
        <w:t xml:space="preserve"> </w:t>
      </w:r>
      <w:r w:rsidR="00D027A0">
        <w:rPr>
          <w:b/>
          <w:bCs/>
          <w:i/>
          <w:iCs/>
          <w:sz w:val="28"/>
          <w:szCs w:val="28"/>
        </w:rPr>
        <w:t>декоративно-прикладное творчество.</w:t>
      </w:r>
      <w:r w:rsidR="00D027A0">
        <w:t xml:space="preserve"> 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</w:t>
      </w:r>
      <w:r w:rsidRPr="000E2474">
        <w:rPr>
          <w:sz w:val="28"/>
          <w:szCs w:val="28"/>
        </w:rPr>
        <w:t xml:space="preserve">Оригами – увлекательное занятие, доступное учащимся всех возрастов, поэтому необходимо использовать столь успешное средство </w:t>
      </w:r>
      <w:r w:rsidR="0073344E">
        <w:rPr>
          <w:sz w:val="28"/>
          <w:szCs w:val="28"/>
        </w:rPr>
        <w:t xml:space="preserve">и дл </w:t>
      </w:r>
      <w:r w:rsidRPr="000E2474">
        <w:rPr>
          <w:sz w:val="28"/>
          <w:szCs w:val="28"/>
        </w:rPr>
        <w:t>экологического воспитания.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0E2474">
        <w:rPr>
          <w:sz w:val="28"/>
          <w:szCs w:val="28"/>
        </w:rPr>
        <w:t>Окружающая природа – непосредственный источник, из которого дети черпают свои первые впечатления. Ребенок впервые сталкивается с миром зверей, птиц, насекомых и растений. Он с удивлением и интересом рассматривает жука и бабочку, следит за стремительным полетом птицы и распускающейся веточкой, а затем с творческим азартом воплощает</w:t>
      </w:r>
      <w:r w:rsidR="0073344E">
        <w:rPr>
          <w:sz w:val="28"/>
          <w:szCs w:val="28"/>
        </w:rPr>
        <w:t>,</w:t>
      </w:r>
      <w:r w:rsidRPr="000E2474">
        <w:rPr>
          <w:sz w:val="28"/>
          <w:szCs w:val="28"/>
        </w:rPr>
        <w:t xml:space="preserve"> </w:t>
      </w:r>
      <w:proofErr w:type="gramStart"/>
      <w:r w:rsidRPr="000E2474">
        <w:rPr>
          <w:sz w:val="28"/>
          <w:szCs w:val="28"/>
        </w:rPr>
        <w:t>увиденное</w:t>
      </w:r>
      <w:proofErr w:type="gramEnd"/>
      <w:r w:rsidRPr="000E2474">
        <w:rPr>
          <w:sz w:val="28"/>
          <w:szCs w:val="28"/>
        </w:rPr>
        <w:t xml:space="preserve"> с помощью бумаги, тем самым закрепляя теоретические знания.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0E2474">
        <w:rPr>
          <w:sz w:val="28"/>
          <w:szCs w:val="28"/>
        </w:rPr>
        <w:t>В технике оригами могут быть представлены страницы Красной Книги. Учащиеся получают задание показать средствами оригами животных, птиц, насекомых, находящихся в опасности, на грани исчезновения.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Занятия оригами, направленные в нужное русло, открывают большие возможности в воспитании гармонично развитой личности, живущей в согласии с собой и Природой.</w:t>
      </w:r>
    </w:p>
    <w:p w:rsidR="00D027A0" w:rsidRPr="000E2474" w:rsidRDefault="00D027A0" w:rsidP="000E2474">
      <w:pPr>
        <w:jc w:val="both"/>
        <w:rPr>
          <w:b/>
          <w:sz w:val="28"/>
          <w:szCs w:val="28"/>
        </w:rPr>
      </w:pPr>
      <w:r w:rsidRPr="000E2474">
        <w:rPr>
          <w:b/>
          <w:sz w:val="28"/>
          <w:szCs w:val="28"/>
        </w:rPr>
        <w:t>Цель программы:</w:t>
      </w:r>
      <w:r w:rsidRPr="00593432">
        <w:t xml:space="preserve"> </w:t>
      </w:r>
      <w:r>
        <w:t xml:space="preserve">      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 xml:space="preserve">- всестороннее интеллектуальное, эстетическое и экологическое развитие </w:t>
      </w:r>
      <w:r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 xml:space="preserve"> школьников, и повышение эффективности их обучения в средней школе.</w:t>
      </w:r>
    </w:p>
    <w:p w:rsidR="00D027A0" w:rsidRPr="000E2474" w:rsidRDefault="00D027A0" w:rsidP="000E2474">
      <w:pPr>
        <w:jc w:val="both"/>
        <w:rPr>
          <w:b/>
          <w:sz w:val="28"/>
          <w:szCs w:val="28"/>
        </w:rPr>
      </w:pPr>
      <w:r w:rsidRPr="000E2474">
        <w:rPr>
          <w:b/>
          <w:sz w:val="28"/>
          <w:szCs w:val="28"/>
        </w:rPr>
        <w:t>Задачи программы:</w:t>
      </w:r>
    </w:p>
    <w:p w:rsidR="00D027A0" w:rsidRPr="000E2474" w:rsidRDefault="00D027A0" w:rsidP="000E2474">
      <w:pPr>
        <w:jc w:val="both"/>
        <w:rPr>
          <w:i/>
          <w:sz w:val="28"/>
          <w:szCs w:val="28"/>
        </w:rPr>
      </w:pPr>
      <w:r w:rsidRPr="000E2474">
        <w:rPr>
          <w:i/>
          <w:sz w:val="28"/>
          <w:szCs w:val="28"/>
        </w:rPr>
        <w:t>Обучающие: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0E2474">
        <w:rPr>
          <w:sz w:val="28"/>
          <w:szCs w:val="28"/>
        </w:rPr>
        <w:t xml:space="preserve"> расширить знания об окружающем мире, природе, географии;</w:t>
      </w:r>
    </w:p>
    <w:p w:rsidR="00D027A0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lastRenderedPageBreak/>
        <w:t>- формирование культуры поведения в природе;</w:t>
      </w:r>
    </w:p>
    <w:p w:rsidR="00D027A0" w:rsidRPr="000E2474" w:rsidRDefault="00D027A0" w:rsidP="00593432">
      <w:pPr>
        <w:rPr>
          <w:sz w:val="28"/>
          <w:szCs w:val="28"/>
        </w:rPr>
      </w:pPr>
      <w:r>
        <w:rPr>
          <w:sz w:val="28"/>
          <w:szCs w:val="28"/>
        </w:rPr>
        <w:t xml:space="preserve">-   закрепления </w:t>
      </w:r>
      <w:r w:rsidRPr="000E2474">
        <w:rPr>
          <w:sz w:val="28"/>
          <w:szCs w:val="28"/>
        </w:rPr>
        <w:t>математическо</w:t>
      </w:r>
      <w:r>
        <w:rPr>
          <w:sz w:val="28"/>
          <w:szCs w:val="28"/>
        </w:rPr>
        <w:t>го</w:t>
      </w:r>
      <w:r w:rsidRPr="000E2474">
        <w:rPr>
          <w:sz w:val="28"/>
          <w:szCs w:val="28"/>
        </w:rPr>
        <w:t xml:space="preserve"> образовани</w:t>
      </w:r>
      <w:r>
        <w:rPr>
          <w:sz w:val="28"/>
          <w:szCs w:val="28"/>
        </w:rPr>
        <w:t>я</w:t>
      </w:r>
      <w:r w:rsidRPr="000E2474">
        <w:rPr>
          <w:sz w:val="28"/>
          <w:szCs w:val="28"/>
        </w:rPr>
        <w:t xml:space="preserve"> детей, </w:t>
      </w:r>
      <w:r>
        <w:rPr>
          <w:sz w:val="28"/>
          <w:szCs w:val="28"/>
        </w:rPr>
        <w:t xml:space="preserve">     </w:t>
      </w:r>
      <w:r w:rsidRPr="000E2474">
        <w:rPr>
          <w:sz w:val="28"/>
          <w:szCs w:val="28"/>
        </w:rPr>
        <w:t xml:space="preserve">формирование пространственных </w:t>
      </w:r>
      <w:r>
        <w:rPr>
          <w:sz w:val="28"/>
          <w:szCs w:val="28"/>
        </w:rPr>
        <w:t xml:space="preserve">    </w:t>
      </w:r>
      <w:r w:rsidRPr="000E2474">
        <w:rPr>
          <w:sz w:val="28"/>
          <w:szCs w:val="28"/>
        </w:rPr>
        <w:t xml:space="preserve">представлений и навыков совершенствования пространственных преобразований, </w:t>
      </w:r>
      <w:r>
        <w:rPr>
          <w:sz w:val="28"/>
          <w:szCs w:val="28"/>
        </w:rPr>
        <w:t xml:space="preserve">  </w:t>
      </w:r>
      <w:r w:rsidRPr="000E2474">
        <w:rPr>
          <w:sz w:val="28"/>
          <w:szCs w:val="28"/>
        </w:rPr>
        <w:t>формирование умений конструировать;</w:t>
      </w:r>
    </w:p>
    <w:p w:rsidR="00D027A0" w:rsidRPr="000E2474" w:rsidRDefault="00D027A0" w:rsidP="00593432">
      <w:pPr>
        <w:rPr>
          <w:sz w:val="28"/>
          <w:szCs w:val="28"/>
        </w:rPr>
      </w:pPr>
      <w:r w:rsidRPr="000E2474">
        <w:rPr>
          <w:sz w:val="28"/>
          <w:szCs w:val="28"/>
        </w:rPr>
        <w:t>- знакомство детей с основными геометрическими понятиями и базовыми формами оригами;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формирование умения следовать устным инструкциям, читать и зарисовывать схемы;</w:t>
      </w:r>
    </w:p>
    <w:p w:rsidR="005C71CE" w:rsidRPr="00227005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обучение различным приемам работы с бумагой;</w:t>
      </w:r>
    </w:p>
    <w:p w:rsidR="00D027A0" w:rsidRPr="000E2474" w:rsidRDefault="00D027A0" w:rsidP="000E2474">
      <w:pPr>
        <w:jc w:val="both"/>
        <w:rPr>
          <w:i/>
          <w:sz w:val="28"/>
          <w:szCs w:val="28"/>
        </w:rPr>
      </w:pPr>
      <w:r w:rsidRPr="000E2474">
        <w:rPr>
          <w:i/>
          <w:sz w:val="28"/>
          <w:szCs w:val="28"/>
        </w:rPr>
        <w:t>Развивающие:</w:t>
      </w:r>
    </w:p>
    <w:p w:rsidR="00D027A0" w:rsidRPr="000E2474" w:rsidRDefault="00832421" w:rsidP="000E2474">
      <w:pPr>
        <w:jc w:val="both"/>
        <w:rPr>
          <w:sz w:val="28"/>
          <w:szCs w:val="28"/>
        </w:rPr>
      </w:pPr>
      <w:r>
        <w:rPr>
          <w:noProof/>
          <w:lang w:eastAsia="ru-RU"/>
        </w:rPr>
        <w:pict>
          <v:shape id="Рисунок 289" o:spid="_x0000_s1027" type="#_x0000_t75" style="position:absolute;left:0;text-align:left;margin-left:428.6pt;margin-top:.8pt;width:81.35pt;height:71.2pt;z-index:251651584;visibility:visible">
            <v:imagedata r:id="rId11" o:title=""/>
            <w10:wrap type="square"/>
          </v:shape>
        </w:pict>
      </w:r>
      <w:r w:rsidR="00D027A0" w:rsidRPr="000E2474">
        <w:rPr>
          <w:sz w:val="28"/>
          <w:szCs w:val="28"/>
        </w:rPr>
        <w:t>- способствовать развитию основных процессов мышления (анализ, синтез, сравнение);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развивать творческое воображение, познавательные возможности детей;</w:t>
      </w:r>
    </w:p>
    <w:p w:rsidR="00D027A0" w:rsidRDefault="00D027A0" w:rsidP="00724F87">
      <w:pPr>
        <w:jc w:val="both"/>
        <w:rPr>
          <w:i/>
          <w:noProof/>
          <w:sz w:val="28"/>
          <w:szCs w:val="28"/>
          <w:lang w:eastAsia="ru-RU"/>
        </w:rPr>
      </w:pPr>
      <w:r w:rsidRPr="000E2474">
        <w:rPr>
          <w:i/>
          <w:sz w:val="28"/>
          <w:szCs w:val="28"/>
        </w:rPr>
        <w:t>Воспитательные:</w:t>
      </w:r>
      <w:r>
        <w:rPr>
          <w:i/>
          <w:noProof/>
          <w:sz w:val="28"/>
          <w:szCs w:val="28"/>
          <w:lang w:eastAsia="ru-RU"/>
        </w:rPr>
        <w:t xml:space="preserve">                                                                          </w:t>
      </w:r>
    </w:p>
    <w:p w:rsidR="00D027A0" w:rsidRPr="00724F87" w:rsidRDefault="00D027A0" w:rsidP="00724F87">
      <w:pPr>
        <w:jc w:val="both"/>
        <w:rPr>
          <w:i/>
          <w:sz w:val="28"/>
          <w:szCs w:val="28"/>
        </w:rPr>
      </w:pPr>
      <w:r w:rsidRPr="000E2474">
        <w:rPr>
          <w:sz w:val="28"/>
          <w:szCs w:val="28"/>
        </w:rPr>
        <w:t>- воспитывать бережное отношение к окружающей среде, необходимость рационально относиться к компонентам неживой природы;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прививать любовь к природе, желание о ней заботиться;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воспитание интереса к искусству оригами;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научить экономному и разумному использованию бумаги;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учить самоанализу и умению оценить чужие успехи;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- расширение коммуникативных способностей детей;</w:t>
      </w:r>
    </w:p>
    <w:p w:rsidR="00D027A0" w:rsidRPr="000E2474" w:rsidRDefault="00D027A0" w:rsidP="000E2474">
      <w:pPr>
        <w:jc w:val="both"/>
        <w:rPr>
          <w:b/>
          <w:sz w:val="28"/>
          <w:szCs w:val="28"/>
        </w:rPr>
      </w:pPr>
      <w:r w:rsidRPr="000E2474">
        <w:rPr>
          <w:b/>
          <w:sz w:val="28"/>
          <w:szCs w:val="28"/>
        </w:rPr>
        <w:t>Актуальность программы:</w:t>
      </w:r>
    </w:p>
    <w:p w:rsidR="00D027A0" w:rsidRPr="000E2474" w:rsidRDefault="0073344E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027A0" w:rsidRPr="000E2474"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>Ш</w:t>
      </w:r>
      <w:r w:rsidR="00D027A0" w:rsidRPr="000E2474">
        <w:rPr>
          <w:sz w:val="28"/>
          <w:szCs w:val="28"/>
        </w:rPr>
        <w:t xml:space="preserve">кола –  основной этап становления человеческой личности. В этот период закладываются основы личностной культуры. Ребенок в этот период учится правильно относиться к объектам природы, к себе и людям  как к части природы, к вещам и материалам, которыми он пользуется. 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0E2474">
        <w:rPr>
          <w:sz w:val="28"/>
          <w:szCs w:val="28"/>
        </w:rPr>
        <w:t>Многолетний опыт работы показал, что не всегда дети правильно поступают по отношению к природе, хотя на уроках окружающего мира этому уделяется большое количество времени.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0E2474">
        <w:rPr>
          <w:sz w:val="28"/>
          <w:szCs w:val="28"/>
        </w:rPr>
        <w:t>При отборе материала для данной программы не ставилась задача полного и глубокого рассмотрения затронутых вопросов. Главное назначение излагаемой на каждом занятии информации состоит в том, чтобы вызвать интерес учащихся, заставить их задуматься о своем образе жизни, пробудить желание активно защищать окружающую среду. Наряду с теоретическими знаниями   школьники получают практические умения и навыки, а приобретаться они будут в процессе трудовой деятельности ребят.</w:t>
      </w:r>
    </w:p>
    <w:p w:rsidR="00D027A0" w:rsidRPr="008A7471" w:rsidRDefault="00D027A0" w:rsidP="000E2474">
      <w:pPr>
        <w:jc w:val="both"/>
        <w:rPr>
          <w:b/>
          <w:sz w:val="28"/>
          <w:szCs w:val="28"/>
        </w:rPr>
      </w:pPr>
      <w:r w:rsidRPr="008A7471">
        <w:rPr>
          <w:b/>
          <w:sz w:val="28"/>
          <w:szCs w:val="28"/>
        </w:rPr>
        <w:t>Отличительные особенности данной программы:</w:t>
      </w:r>
    </w:p>
    <w:p w:rsidR="00D027A0" w:rsidRPr="000E2474" w:rsidRDefault="00D027A0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0E2474">
        <w:rPr>
          <w:sz w:val="28"/>
          <w:szCs w:val="28"/>
        </w:rPr>
        <w:t xml:space="preserve">Существуют  различные авторские программы обучения оригами в школе и программы, связанные с экологией и окружающем миром. Данная программа включает в себя  компонент экологии, а также оригами. Тесное переплетение нескольких областей интересов. На занятиях кроме техники овладения оригами, дети углубляют свои познания о природе и взаимосвязях в ней. Поэтому ее следует рассматривать как мощный стимул для интеллектуального, эстетического и экологического развития учащихся, так как в ней предусмотрено проведение бесед </w:t>
      </w:r>
      <w:r w:rsidRPr="000E2474">
        <w:rPr>
          <w:sz w:val="28"/>
          <w:szCs w:val="28"/>
        </w:rPr>
        <w:lastRenderedPageBreak/>
        <w:t>с учащимися не только о возникновении бумаги, но и о том, почему бумагу надо беречь в процессе выполнения практических работ.</w:t>
      </w:r>
    </w:p>
    <w:p w:rsidR="00D027A0" w:rsidRPr="00EF4E83" w:rsidRDefault="00D027A0" w:rsidP="000E2474">
      <w:pPr>
        <w:jc w:val="both"/>
        <w:rPr>
          <w:color w:val="7030A0"/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EF4E83">
        <w:rPr>
          <w:b/>
          <w:color w:val="7030A0"/>
          <w:sz w:val="28"/>
          <w:szCs w:val="28"/>
        </w:rPr>
        <w:t xml:space="preserve">Отличительной особенностью данной программы является ее направленность, в первую очередь, не  </w:t>
      </w:r>
      <w:r w:rsidR="0073344E">
        <w:rPr>
          <w:b/>
          <w:color w:val="7030A0"/>
          <w:sz w:val="28"/>
          <w:szCs w:val="28"/>
        </w:rPr>
        <w:t xml:space="preserve">только </w:t>
      </w:r>
      <w:r w:rsidRPr="00EF4E83">
        <w:rPr>
          <w:b/>
          <w:color w:val="7030A0"/>
          <w:sz w:val="28"/>
          <w:szCs w:val="28"/>
        </w:rPr>
        <w:t>на развитие творческих способностей</w:t>
      </w:r>
      <w:proofErr w:type="gramStart"/>
      <w:r w:rsidRPr="00EF4E83">
        <w:rPr>
          <w:b/>
          <w:color w:val="7030A0"/>
          <w:sz w:val="28"/>
          <w:szCs w:val="28"/>
        </w:rPr>
        <w:t xml:space="preserve"> </w:t>
      </w:r>
      <w:r w:rsidR="0073344E">
        <w:rPr>
          <w:b/>
          <w:color w:val="7030A0"/>
          <w:sz w:val="28"/>
          <w:szCs w:val="28"/>
        </w:rPr>
        <w:t>,</w:t>
      </w:r>
      <w:proofErr w:type="gramEnd"/>
      <w:r w:rsidR="0073344E">
        <w:rPr>
          <w:b/>
          <w:color w:val="7030A0"/>
          <w:sz w:val="28"/>
          <w:szCs w:val="28"/>
        </w:rPr>
        <w:t xml:space="preserve"> но и на</w:t>
      </w:r>
      <w:r w:rsidRPr="00EF4E83">
        <w:rPr>
          <w:b/>
          <w:color w:val="7030A0"/>
          <w:sz w:val="28"/>
          <w:szCs w:val="28"/>
        </w:rPr>
        <w:t xml:space="preserve"> </w:t>
      </w:r>
      <w:r w:rsidR="0073344E">
        <w:rPr>
          <w:b/>
          <w:color w:val="7030A0"/>
          <w:sz w:val="28"/>
          <w:szCs w:val="28"/>
        </w:rPr>
        <w:t xml:space="preserve"> </w:t>
      </w:r>
      <w:r w:rsidRPr="00EF4E83">
        <w:rPr>
          <w:b/>
          <w:color w:val="7030A0"/>
          <w:sz w:val="28"/>
          <w:szCs w:val="28"/>
        </w:rPr>
        <w:t xml:space="preserve"> исследовательскую мыслительную деятельность отдельно взятого индивида, но в </w:t>
      </w:r>
      <w:r w:rsidR="0073344E">
        <w:rPr>
          <w:b/>
          <w:color w:val="7030A0"/>
          <w:sz w:val="28"/>
          <w:szCs w:val="28"/>
        </w:rPr>
        <w:t>и</w:t>
      </w:r>
      <w:r w:rsidRPr="00EF4E83">
        <w:rPr>
          <w:b/>
          <w:color w:val="7030A0"/>
          <w:sz w:val="28"/>
          <w:szCs w:val="28"/>
        </w:rPr>
        <w:t xml:space="preserve"> группе единомышленников</w:t>
      </w:r>
      <w:r w:rsidRPr="00EF4E83">
        <w:rPr>
          <w:color w:val="7030A0"/>
          <w:sz w:val="28"/>
          <w:szCs w:val="28"/>
        </w:rPr>
        <w:t xml:space="preserve">. </w:t>
      </w:r>
    </w:p>
    <w:p w:rsidR="00D027A0" w:rsidRPr="00FD1465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>Кроме того, программа предусматривает создание проектов  и их защиту.</w:t>
      </w:r>
    </w:p>
    <w:p w:rsidR="00D027A0" w:rsidRPr="000E2474" w:rsidRDefault="00832421" w:rsidP="000E2474">
      <w:pPr>
        <w:jc w:val="both"/>
        <w:rPr>
          <w:i/>
          <w:sz w:val="28"/>
          <w:szCs w:val="28"/>
        </w:rPr>
      </w:pPr>
      <w:r>
        <w:rPr>
          <w:noProof/>
          <w:lang w:eastAsia="ru-RU"/>
        </w:rPr>
        <w:pict>
          <v:shape id="Рисунок 290" o:spid="_x0000_s1028" type="#_x0000_t75" style="position:absolute;left:0;text-align:left;margin-left:453.05pt;margin-top:.5pt;width:53.75pt;height:48.95pt;z-index:251652608;visibility:visible">
            <v:imagedata r:id="rId12" o:title=""/>
            <w10:wrap type="square"/>
          </v:shape>
        </w:pict>
      </w:r>
      <w:r w:rsidR="00D027A0" w:rsidRPr="000E2474">
        <w:rPr>
          <w:i/>
          <w:sz w:val="28"/>
          <w:szCs w:val="28"/>
        </w:rPr>
        <w:t>Организационные принципы:</w:t>
      </w:r>
    </w:p>
    <w:p w:rsidR="00D027A0" w:rsidRDefault="00D027A0" w:rsidP="002B038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0E2474">
        <w:rPr>
          <w:sz w:val="28"/>
          <w:szCs w:val="28"/>
        </w:rPr>
        <w:t xml:space="preserve">Программа « Сувенир» </w:t>
      </w:r>
      <w:r>
        <w:rPr>
          <w:sz w:val="28"/>
          <w:szCs w:val="28"/>
        </w:rPr>
        <w:t xml:space="preserve">рассчитана для </w:t>
      </w:r>
      <w:r w:rsidRPr="000E2474">
        <w:rPr>
          <w:sz w:val="28"/>
          <w:szCs w:val="28"/>
        </w:rPr>
        <w:t>учащи</w:t>
      </w:r>
      <w:r>
        <w:rPr>
          <w:sz w:val="28"/>
          <w:szCs w:val="28"/>
        </w:rPr>
        <w:t>х</w:t>
      </w:r>
      <w:r w:rsidRPr="000E2474">
        <w:rPr>
          <w:sz w:val="28"/>
          <w:szCs w:val="28"/>
        </w:rPr>
        <w:t>ся</w:t>
      </w:r>
      <w:r>
        <w:rPr>
          <w:sz w:val="28"/>
          <w:szCs w:val="28"/>
        </w:rPr>
        <w:t xml:space="preserve">  4-7</w:t>
      </w:r>
      <w:r w:rsidRPr="000E247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>класса</w:t>
      </w:r>
      <w:r>
        <w:rPr>
          <w:sz w:val="28"/>
          <w:szCs w:val="28"/>
        </w:rPr>
        <w:t xml:space="preserve">. </w:t>
      </w:r>
      <w:r w:rsidRPr="000E247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</w:p>
    <w:p w:rsidR="00D027A0" w:rsidRPr="002B0388" w:rsidRDefault="00D027A0" w:rsidP="002B0388">
      <w:pPr>
        <w:jc w:val="both"/>
        <w:rPr>
          <w:sz w:val="28"/>
          <w:szCs w:val="28"/>
        </w:rPr>
      </w:pPr>
      <w:r w:rsidRPr="002B0388">
        <w:rPr>
          <w:sz w:val="28"/>
          <w:szCs w:val="28"/>
        </w:rPr>
        <w:t xml:space="preserve">  Данная программа рассчитана на </w:t>
      </w:r>
      <w:r w:rsidR="0096140F">
        <w:rPr>
          <w:sz w:val="28"/>
          <w:szCs w:val="28"/>
        </w:rPr>
        <w:t>два</w:t>
      </w:r>
      <w:r w:rsidRPr="002B0388">
        <w:rPr>
          <w:sz w:val="28"/>
          <w:szCs w:val="28"/>
        </w:rPr>
        <w:t xml:space="preserve"> учебны</w:t>
      </w:r>
      <w:r w:rsidR="0096140F">
        <w:rPr>
          <w:sz w:val="28"/>
          <w:szCs w:val="28"/>
        </w:rPr>
        <w:t>х</w:t>
      </w:r>
      <w:r w:rsidRPr="002B0388">
        <w:rPr>
          <w:sz w:val="28"/>
          <w:szCs w:val="28"/>
        </w:rPr>
        <w:t xml:space="preserve"> год</w:t>
      </w:r>
      <w:r w:rsidR="0096140F">
        <w:rPr>
          <w:sz w:val="28"/>
          <w:szCs w:val="28"/>
        </w:rPr>
        <w:t>а</w:t>
      </w:r>
      <w:r w:rsidRPr="002B0388">
        <w:rPr>
          <w:sz w:val="28"/>
          <w:szCs w:val="28"/>
        </w:rPr>
        <w:t>, однако поставленные задачи предполагают дальнейшую непрерывную работу с теми же, либо с другими участниками  объединения (возможно более подробное изучение поставленных задач, введение новых практических мероприятий, новых проектов).</w:t>
      </w:r>
    </w:p>
    <w:p w:rsidR="00D027A0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 xml:space="preserve">Количество учебных часов – </w:t>
      </w:r>
      <w:r w:rsidR="0073344E">
        <w:rPr>
          <w:b/>
          <w:sz w:val="28"/>
          <w:szCs w:val="28"/>
          <w:u w:val="single"/>
        </w:rPr>
        <w:t>2</w:t>
      </w:r>
      <w:r w:rsidR="00E22C72">
        <w:rPr>
          <w:b/>
          <w:sz w:val="28"/>
          <w:szCs w:val="28"/>
          <w:u w:val="single"/>
        </w:rPr>
        <w:t xml:space="preserve">16 </w:t>
      </w:r>
      <w:r w:rsidR="0073344E">
        <w:rPr>
          <w:b/>
          <w:sz w:val="28"/>
          <w:szCs w:val="28"/>
          <w:u w:val="single"/>
        </w:rPr>
        <w:t>ч</w:t>
      </w:r>
      <w:proofErr w:type="gramStart"/>
      <w:r w:rsidRPr="0096140F">
        <w:rPr>
          <w:b/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>.</w:t>
      </w:r>
      <w:proofErr w:type="gramEnd"/>
      <w:r w:rsidRPr="000E2474">
        <w:rPr>
          <w:sz w:val="28"/>
          <w:szCs w:val="28"/>
        </w:rPr>
        <w:t xml:space="preserve"> </w:t>
      </w:r>
    </w:p>
    <w:p w:rsidR="00D027A0" w:rsidRDefault="00D027A0" w:rsidP="000E2474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 xml:space="preserve">Количество занятий – </w:t>
      </w:r>
      <w:r w:rsidR="0096140F">
        <w:rPr>
          <w:sz w:val="28"/>
          <w:szCs w:val="28"/>
        </w:rPr>
        <w:t>6</w:t>
      </w:r>
      <w:r w:rsidRPr="000E2474">
        <w:rPr>
          <w:sz w:val="28"/>
          <w:szCs w:val="28"/>
        </w:rPr>
        <w:t xml:space="preserve"> раз в неделю </w:t>
      </w:r>
      <w:r>
        <w:rPr>
          <w:sz w:val="28"/>
          <w:szCs w:val="28"/>
        </w:rPr>
        <w:t xml:space="preserve">по  2ч.                                                                                                                        </w:t>
      </w:r>
    </w:p>
    <w:p w:rsidR="00D027A0" w:rsidRDefault="00D027A0" w:rsidP="002B0388">
      <w:pPr>
        <w:jc w:val="both"/>
        <w:rPr>
          <w:sz w:val="28"/>
          <w:szCs w:val="28"/>
        </w:rPr>
      </w:pPr>
      <w:r w:rsidRPr="000E2474">
        <w:rPr>
          <w:sz w:val="28"/>
          <w:szCs w:val="28"/>
        </w:rPr>
        <w:t xml:space="preserve">Оптимальное количество детей в группе </w:t>
      </w:r>
      <w:r>
        <w:rPr>
          <w:sz w:val="28"/>
          <w:szCs w:val="28"/>
        </w:rPr>
        <w:t xml:space="preserve"> -</w:t>
      </w:r>
      <w:r w:rsidRPr="000E2474">
        <w:rPr>
          <w:sz w:val="28"/>
          <w:szCs w:val="28"/>
        </w:rPr>
        <w:t xml:space="preserve"> 1</w:t>
      </w:r>
      <w:r w:rsidR="0073344E">
        <w:rPr>
          <w:sz w:val="28"/>
          <w:szCs w:val="28"/>
        </w:rPr>
        <w:t>3</w:t>
      </w:r>
      <w:r w:rsidRPr="000E2474">
        <w:rPr>
          <w:sz w:val="28"/>
          <w:szCs w:val="28"/>
        </w:rPr>
        <w:t>-1</w:t>
      </w:r>
      <w:r>
        <w:rPr>
          <w:sz w:val="28"/>
          <w:szCs w:val="28"/>
        </w:rPr>
        <w:t>5</w:t>
      </w:r>
      <w:r w:rsidRPr="000E2474">
        <w:rPr>
          <w:sz w:val="28"/>
          <w:szCs w:val="28"/>
        </w:rPr>
        <w:t xml:space="preserve"> человек.</w:t>
      </w:r>
    </w:p>
    <w:p w:rsidR="0062372F" w:rsidRDefault="00D027A0" w:rsidP="0062372F">
      <w:pPr>
        <w:pStyle w:val="ad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E2474">
        <w:rPr>
          <w:sz w:val="28"/>
          <w:szCs w:val="28"/>
        </w:rPr>
        <w:t xml:space="preserve">В процессе обучения возможно проведение корректировки сложности заданий и внесение изменений в программу, исходя из опыта детей и степени усвоения ими </w:t>
      </w:r>
      <w:r>
        <w:rPr>
          <w:sz w:val="28"/>
          <w:szCs w:val="28"/>
        </w:rPr>
        <w:t xml:space="preserve"> данного</w:t>
      </w:r>
      <w:r w:rsidRPr="000E2474">
        <w:rPr>
          <w:sz w:val="28"/>
          <w:szCs w:val="28"/>
        </w:rPr>
        <w:t xml:space="preserve"> материала.</w:t>
      </w:r>
      <w:r>
        <w:rPr>
          <w:sz w:val="28"/>
          <w:szCs w:val="28"/>
        </w:rPr>
        <w:t xml:space="preserve"> </w:t>
      </w:r>
      <w:r w:rsidRPr="00F64CBA">
        <w:rPr>
          <w:color w:val="00000A"/>
          <w:sz w:val="28"/>
          <w:szCs w:val="28"/>
        </w:rPr>
        <w:t xml:space="preserve">В процессе </w:t>
      </w:r>
      <w:r>
        <w:rPr>
          <w:color w:val="00000A"/>
          <w:sz w:val="28"/>
          <w:szCs w:val="28"/>
        </w:rPr>
        <w:t xml:space="preserve"> обучения </w:t>
      </w:r>
      <w:r w:rsidR="00941824">
        <w:rPr>
          <w:color w:val="00000A"/>
          <w:sz w:val="28"/>
          <w:szCs w:val="28"/>
        </w:rPr>
        <w:t xml:space="preserve"> я </w:t>
      </w:r>
      <w:r w:rsidRPr="00F64CBA">
        <w:rPr>
          <w:color w:val="00000A"/>
          <w:sz w:val="28"/>
          <w:szCs w:val="28"/>
        </w:rPr>
        <w:t xml:space="preserve"> используются различные формы занятий: традиционные, комбинированные и практические занятия;</w:t>
      </w:r>
      <w:r>
        <w:rPr>
          <w:color w:val="00000A"/>
          <w:sz w:val="28"/>
          <w:szCs w:val="28"/>
        </w:rPr>
        <w:t xml:space="preserve"> экскурсии,</w:t>
      </w:r>
      <w:r w:rsidRPr="00F64CBA">
        <w:rPr>
          <w:color w:val="00000A"/>
          <w:sz w:val="28"/>
          <w:szCs w:val="28"/>
        </w:rPr>
        <w:t xml:space="preserve"> игры, праздники, </w:t>
      </w:r>
      <w:proofErr w:type="spellStart"/>
      <w:r w:rsidRPr="00F64CBA">
        <w:rPr>
          <w:color w:val="00000A"/>
          <w:sz w:val="28"/>
          <w:szCs w:val="28"/>
        </w:rPr>
        <w:t>конкурсы</w:t>
      </w:r>
      <w:r w:rsidR="00941824">
        <w:rPr>
          <w:color w:val="00000A"/>
          <w:sz w:val="28"/>
          <w:szCs w:val="28"/>
        </w:rPr>
        <w:t>и</w:t>
      </w:r>
      <w:proofErr w:type="spellEnd"/>
      <w:r w:rsidR="00941824">
        <w:rPr>
          <w:color w:val="00000A"/>
          <w:sz w:val="28"/>
          <w:szCs w:val="28"/>
        </w:rPr>
        <w:t xml:space="preserve"> защита проектов</w:t>
      </w:r>
      <w:proofErr w:type="gramStart"/>
      <w:r w:rsidR="00941824">
        <w:rPr>
          <w:color w:val="00000A"/>
          <w:sz w:val="28"/>
          <w:szCs w:val="28"/>
        </w:rPr>
        <w:t xml:space="preserve"> </w:t>
      </w:r>
      <w:r w:rsidRPr="00F64CBA">
        <w:rPr>
          <w:color w:val="00000A"/>
          <w:sz w:val="28"/>
          <w:szCs w:val="28"/>
        </w:rPr>
        <w:t xml:space="preserve"> </w:t>
      </w:r>
      <w:r w:rsidR="00941824">
        <w:rPr>
          <w:color w:val="00000A"/>
          <w:sz w:val="28"/>
          <w:szCs w:val="28"/>
        </w:rPr>
        <w:t xml:space="preserve"> </w:t>
      </w:r>
      <w:r w:rsidRPr="00F64CBA">
        <w:rPr>
          <w:color w:val="00000A"/>
          <w:sz w:val="28"/>
          <w:szCs w:val="28"/>
        </w:rPr>
        <w:t>.</w:t>
      </w:r>
      <w:proofErr w:type="gramEnd"/>
      <w:r w:rsidR="0062372F" w:rsidRPr="0062372F">
        <w:rPr>
          <w:b/>
          <w:bCs/>
          <w:i/>
          <w:iCs/>
          <w:sz w:val="28"/>
          <w:szCs w:val="28"/>
        </w:rPr>
        <w:t xml:space="preserve"> </w:t>
      </w:r>
      <w:r w:rsidR="00941824">
        <w:rPr>
          <w:b/>
          <w:bCs/>
          <w:i/>
          <w:iCs/>
          <w:sz w:val="28"/>
          <w:szCs w:val="28"/>
        </w:rPr>
        <w:t xml:space="preserve"> </w:t>
      </w:r>
    </w:p>
    <w:p w:rsidR="00D027A0" w:rsidRPr="002B0388" w:rsidRDefault="00D027A0" w:rsidP="002B0388">
      <w:pPr>
        <w:jc w:val="both"/>
        <w:rPr>
          <w:sz w:val="28"/>
          <w:szCs w:val="28"/>
        </w:rPr>
      </w:pPr>
    </w:p>
    <w:p w:rsidR="00D027A0" w:rsidRPr="00133F3D" w:rsidRDefault="00D027A0" w:rsidP="00FC310E">
      <w:pPr>
        <w:pStyle w:val="a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133F3D">
        <w:rPr>
          <w:rFonts w:ascii="Times New Roman" w:hAnsi="Times New Roman"/>
          <w:sz w:val="28"/>
          <w:szCs w:val="28"/>
        </w:rPr>
        <w:t xml:space="preserve"> </w:t>
      </w:r>
      <w:r w:rsidRPr="00133F3D">
        <w:rPr>
          <w:rFonts w:ascii="Times New Roman" w:hAnsi="Times New Roman"/>
          <w:b/>
          <w:sz w:val="28"/>
          <w:szCs w:val="28"/>
        </w:rPr>
        <w:t>Форма подведения итогов</w:t>
      </w:r>
    </w:p>
    <w:p w:rsidR="00D027A0" w:rsidRPr="00FC310E" w:rsidRDefault="00D027A0" w:rsidP="00FC310E">
      <w:pPr>
        <w:pStyle w:val="a7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</w:t>
      </w:r>
      <w:r w:rsidRPr="00FC310E">
        <w:rPr>
          <w:rFonts w:ascii="Times New Roman" w:hAnsi="Times New Roman"/>
          <w:sz w:val="28"/>
          <w:szCs w:val="28"/>
          <w:lang w:eastAsia="ru-RU"/>
        </w:rPr>
        <w:t>Контроль полученных знаний и умений во время изучения тем осуществляется в результате выполнения обучающимися практической работы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E2474">
        <w:rPr>
          <w:rFonts w:ascii="Times New Roman" w:hAnsi="Times New Roman"/>
          <w:sz w:val="28"/>
          <w:szCs w:val="28"/>
        </w:rPr>
        <w:t>в виде создания проектов  (альбома готовых поделок, книжек-раскладушек</w:t>
      </w:r>
      <w:proofErr w:type="gramStart"/>
      <w:r w:rsidRPr="000E24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,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041F3C">
        <w:rPr>
          <w:rFonts w:ascii="Times New Roman" w:hAnsi="Times New Roman"/>
          <w:sz w:val="28"/>
          <w:szCs w:val="28"/>
          <w:lang w:eastAsia="ru-RU"/>
        </w:rPr>
        <w:t>изготовление подарочных сувениров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0E247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310E">
        <w:rPr>
          <w:rFonts w:ascii="Times New Roman" w:hAnsi="Times New Roman"/>
          <w:sz w:val="28"/>
          <w:szCs w:val="28"/>
          <w:lang w:eastAsia="ru-RU"/>
        </w:rPr>
        <w:t>оригамно</w:t>
      </w:r>
      <w:proofErr w:type="spellEnd"/>
      <w:r w:rsidRPr="00FC310E">
        <w:rPr>
          <w:rFonts w:ascii="Times New Roman" w:hAnsi="Times New Roman"/>
          <w:sz w:val="28"/>
          <w:szCs w:val="28"/>
          <w:lang w:eastAsia="ru-RU"/>
        </w:rPr>
        <w:t xml:space="preserve"> - аппликационных панно, объемных моделей 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0E2474">
        <w:rPr>
          <w:rFonts w:ascii="Times New Roman" w:hAnsi="Times New Roman"/>
          <w:sz w:val="28"/>
          <w:szCs w:val="28"/>
        </w:rPr>
        <w:t xml:space="preserve">) и защита их, участие в конкурсах детского творчества на различном </w:t>
      </w:r>
      <w:r>
        <w:rPr>
          <w:rFonts w:ascii="Times New Roman" w:hAnsi="Times New Roman"/>
          <w:sz w:val="28"/>
          <w:szCs w:val="28"/>
        </w:rPr>
        <w:t xml:space="preserve">уровне </w:t>
      </w:r>
      <w:r w:rsidRPr="00F565B0">
        <w:rPr>
          <w:rFonts w:ascii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FC310E">
        <w:rPr>
          <w:rFonts w:ascii="Times New Roman" w:hAnsi="Times New Roman"/>
          <w:sz w:val="28"/>
          <w:szCs w:val="32"/>
          <w:lang w:eastAsia="ru-RU"/>
        </w:rPr>
        <w:t>Обязательно  проводятся конкурсы и выставки работ</w:t>
      </w:r>
      <w:r>
        <w:rPr>
          <w:rFonts w:ascii="Times New Roman" w:hAnsi="Times New Roman"/>
          <w:sz w:val="24"/>
          <w:szCs w:val="24"/>
          <w:lang w:eastAsia="ru-RU"/>
        </w:rPr>
        <w:t xml:space="preserve"> .</w:t>
      </w:r>
    </w:p>
    <w:p w:rsidR="00D027A0" w:rsidRDefault="00D027A0" w:rsidP="00FC310E">
      <w:pPr>
        <w:pStyle w:val="a7"/>
        <w:rPr>
          <w:rFonts w:ascii="Times New Roman" w:hAnsi="Times New Roman"/>
          <w:b/>
          <w:bCs/>
          <w:sz w:val="28"/>
          <w:szCs w:val="24"/>
          <w:lang w:eastAsia="ru-RU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Pr="008A7471">
        <w:rPr>
          <w:rFonts w:ascii="Times New Roman" w:hAnsi="Times New Roman"/>
          <w:b/>
          <w:bCs/>
          <w:sz w:val="28"/>
          <w:szCs w:val="24"/>
          <w:lang w:eastAsia="ru-RU"/>
        </w:rPr>
        <w:t xml:space="preserve">Ожидаемые результаты </w:t>
      </w:r>
    </w:p>
    <w:p w:rsidR="00D027A0" w:rsidRPr="0073344E" w:rsidRDefault="00D027A0" w:rsidP="00205E78">
      <w:pPr>
        <w:pStyle w:val="a7"/>
        <w:rPr>
          <w:rFonts w:ascii="Times New Roman" w:hAnsi="Times New Roman"/>
          <w:color w:val="FF0000"/>
          <w:sz w:val="28"/>
          <w:szCs w:val="24"/>
          <w:lang w:eastAsia="ru-RU"/>
        </w:rPr>
      </w:pPr>
      <w:r w:rsidRPr="0073344E">
        <w:rPr>
          <w:rFonts w:ascii="Times New Roman" w:hAnsi="Times New Roman"/>
          <w:color w:val="FF0000"/>
          <w:sz w:val="28"/>
          <w:szCs w:val="24"/>
          <w:lang w:eastAsia="ru-RU"/>
        </w:rPr>
        <w:t xml:space="preserve">    по  оригами:</w:t>
      </w:r>
    </w:p>
    <w:p w:rsidR="00D027A0" w:rsidRPr="00205E78" w:rsidRDefault="00D027A0" w:rsidP="00205E78">
      <w:pPr>
        <w:pStyle w:val="a7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8A7471">
        <w:rPr>
          <w:rFonts w:ascii="Times New Roman" w:hAnsi="Times New Roman"/>
          <w:sz w:val="28"/>
          <w:szCs w:val="24"/>
          <w:lang w:eastAsia="ru-RU"/>
        </w:rPr>
        <w:t>научатся различным приемам работы с бумагой;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будут знать основные геометрические понятия и базовые формы оригами;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научатся следовать устным инструкциям, читать схемы изделий;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создавать изделия оригами, пользуясь инструкционными картами и схемами;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будут создавать композиции с изделиями, выполненными в технике оригами;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разовьют внимание, память, мышление, пространственное воображение; мелкую моторику рук и глазомер; художественный вкус, творческие способности и фантазию.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познакомятся с искусством оригами;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овладеют навыками культуры труда;</w:t>
      </w:r>
    </w:p>
    <w:p w:rsidR="00D027A0" w:rsidRPr="008A7471" w:rsidRDefault="00D027A0" w:rsidP="009E60B3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4"/>
          <w:lang w:eastAsia="ru-RU"/>
        </w:rPr>
      </w:pPr>
      <w:r w:rsidRPr="008A7471">
        <w:rPr>
          <w:sz w:val="28"/>
          <w:szCs w:val="24"/>
          <w:lang w:eastAsia="ru-RU"/>
        </w:rPr>
        <w:t>улучшат свои коммуникативные способности и приобретут навыки работы в коллективе.</w:t>
      </w:r>
    </w:p>
    <w:p w:rsidR="00D027A0" w:rsidRPr="0073344E" w:rsidRDefault="00D027A0" w:rsidP="00205E78">
      <w:pPr>
        <w:pStyle w:val="a8"/>
        <w:rPr>
          <w:rFonts w:ascii="Times New Roman" w:hAnsi="Times New Roman"/>
          <w:color w:val="FF0000"/>
          <w:sz w:val="28"/>
          <w:szCs w:val="28"/>
        </w:rPr>
      </w:pPr>
      <w:r>
        <w:t xml:space="preserve"> </w:t>
      </w:r>
      <w:r w:rsidRPr="0073344E">
        <w:rPr>
          <w:rFonts w:ascii="Times New Roman" w:hAnsi="Times New Roman"/>
          <w:color w:val="FF0000"/>
          <w:sz w:val="28"/>
          <w:szCs w:val="28"/>
        </w:rPr>
        <w:t>По экологии:</w:t>
      </w:r>
    </w:p>
    <w:p w:rsidR="00D027A0" w:rsidRPr="00205E78" w:rsidRDefault="00D027A0" w:rsidP="00205E78">
      <w:pPr>
        <w:pStyle w:val="a8"/>
        <w:rPr>
          <w:rFonts w:ascii="Times New Roman" w:hAnsi="Times New Roman"/>
          <w:sz w:val="28"/>
          <w:szCs w:val="28"/>
        </w:rPr>
      </w:pPr>
    </w:p>
    <w:p w:rsidR="00D027A0" w:rsidRPr="00205E78" w:rsidRDefault="00D027A0" w:rsidP="00205E78">
      <w:pPr>
        <w:pStyle w:val="a8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205E78">
        <w:rPr>
          <w:rFonts w:ascii="Times New Roman" w:hAnsi="Times New Roman"/>
          <w:sz w:val="28"/>
          <w:szCs w:val="28"/>
        </w:rPr>
        <w:t>Повышение уровня экологической грамотности;</w:t>
      </w:r>
    </w:p>
    <w:p w:rsidR="00D027A0" w:rsidRPr="00205E78" w:rsidRDefault="00D027A0" w:rsidP="00205E78">
      <w:pPr>
        <w:pStyle w:val="a8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205E78">
        <w:rPr>
          <w:rFonts w:ascii="Times New Roman" w:hAnsi="Times New Roman"/>
          <w:sz w:val="28"/>
          <w:szCs w:val="28"/>
        </w:rPr>
        <w:lastRenderedPageBreak/>
        <w:t>Развитие творческих способностей учащихся;</w:t>
      </w:r>
    </w:p>
    <w:p w:rsidR="00D027A0" w:rsidRPr="00205E78" w:rsidRDefault="00D027A0" w:rsidP="00205E78">
      <w:pPr>
        <w:pStyle w:val="a8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205E78">
        <w:rPr>
          <w:rFonts w:ascii="Times New Roman" w:hAnsi="Times New Roman"/>
          <w:sz w:val="28"/>
          <w:szCs w:val="28"/>
        </w:rPr>
        <w:t>Внедрение проектной деятельности и новых технологий в процесс обучения учащихся;</w:t>
      </w:r>
    </w:p>
    <w:p w:rsidR="00D027A0" w:rsidRPr="00205E78" w:rsidRDefault="00D027A0" w:rsidP="00205E78">
      <w:pPr>
        <w:pStyle w:val="a8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205E78">
        <w:rPr>
          <w:rFonts w:ascii="Times New Roman" w:hAnsi="Times New Roman"/>
          <w:sz w:val="28"/>
          <w:szCs w:val="28"/>
        </w:rPr>
        <w:t>Практические мероприятия: участие в конкурсах, олимпиадах, акциях и пр.;</w:t>
      </w:r>
    </w:p>
    <w:p w:rsidR="00D027A0" w:rsidRPr="006D3C0F" w:rsidRDefault="00D027A0" w:rsidP="006D3C0F">
      <w:pPr>
        <w:pStyle w:val="a8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205E78">
        <w:rPr>
          <w:rFonts w:ascii="Times New Roman" w:hAnsi="Times New Roman"/>
          <w:sz w:val="28"/>
          <w:szCs w:val="28"/>
        </w:rPr>
        <w:t xml:space="preserve">Привлечение внимания </w:t>
      </w:r>
      <w:r>
        <w:rPr>
          <w:rFonts w:ascii="Times New Roman" w:hAnsi="Times New Roman"/>
          <w:sz w:val="28"/>
          <w:szCs w:val="28"/>
        </w:rPr>
        <w:t xml:space="preserve"> детей к экологическим проблемам села, республики.</w:t>
      </w:r>
    </w:p>
    <w:p w:rsidR="0073344E" w:rsidRDefault="00D027A0" w:rsidP="0073344E">
      <w:pPr>
        <w:jc w:val="both"/>
        <w:rPr>
          <w:sz w:val="28"/>
          <w:szCs w:val="28"/>
        </w:rPr>
      </w:pPr>
      <w:r w:rsidRPr="00724F87">
        <w:rPr>
          <w:b/>
          <w:sz w:val="28"/>
          <w:szCs w:val="24"/>
        </w:rPr>
        <w:t xml:space="preserve">     </w:t>
      </w:r>
      <w:r w:rsidR="00832421">
        <w:rPr>
          <w:noProof/>
          <w:lang w:eastAsia="ru-RU"/>
        </w:rPr>
        <w:pict>
          <v:shape id="Рисунок 1" o:spid="_x0000_s1029" type="#_x0000_t75" style="position:absolute;left:0;text-align:left;margin-left:451.35pt;margin-top:18.2pt;width:60.6pt;height:57pt;z-index:251654656;visibility:visible;mso-position-horizontal-relative:text;mso-position-vertical-relative:text">
            <v:imagedata r:id="rId13" o:title=""/>
            <w10:wrap type="square"/>
          </v:shape>
        </w:pict>
      </w:r>
      <w:r w:rsidRPr="00B07D02">
        <w:rPr>
          <w:sz w:val="28"/>
          <w:szCs w:val="28"/>
        </w:rPr>
        <w:t>Основная часть курса « Сувенир"» включает в себя  следующие  разделы</w:t>
      </w:r>
      <w:proofErr w:type="gramStart"/>
      <w:r w:rsidR="00FA1401">
        <w:rPr>
          <w:sz w:val="28"/>
          <w:szCs w:val="28"/>
        </w:rPr>
        <w:t xml:space="preserve"> </w:t>
      </w:r>
      <w:r w:rsidRPr="00B07D02">
        <w:rPr>
          <w:sz w:val="28"/>
          <w:szCs w:val="28"/>
        </w:rPr>
        <w:t xml:space="preserve"> </w:t>
      </w:r>
      <w:r w:rsidR="00FA1401">
        <w:rPr>
          <w:sz w:val="28"/>
          <w:szCs w:val="28"/>
        </w:rPr>
        <w:t>:</w:t>
      </w:r>
      <w:proofErr w:type="gramEnd"/>
      <w:r w:rsidR="0073344E">
        <w:rPr>
          <w:b/>
          <w:sz w:val="28"/>
          <w:szCs w:val="28"/>
        </w:rPr>
        <w:t xml:space="preserve"> </w:t>
      </w:r>
      <w:r w:rsidR="0073344E">
        <w:rPr>
          <w:sz w:val="28"/>
          <w:szCs w:val="28"/>
        </w:rPr>
        <w:t xml:space="preserve"> </w:t>
      </w:r>
    </w:p>
    <w:p w:rsidR="0073344E" w:rsidRPr="0073344E" w:rsidRDefault="0073344E" w:rsidP="0073344E">
      <w:pPr>
        <w:jc w:val="both"/>
        <w:rPr>
          <w:b/>
          <w:color w:val="FF0000"/>
          <w:sz w:val="28"/>
          <w:szCs w:val="28"/>
        </w:rPr>
      </w:pPr>
      <w:r w:rsidRPr="0073344E">
        <w:rPr>
          <w:b/>
          <w:color w:val="FF0000"/>
          <w:sz w:val="28"/>
          <w:szCs w:val="28"/>
        </w:rPr>
        <w:t>по  оригами</w:t>
      </w:r>
    </w:p>
    <w:p w:rsidR="0073344E" w:rsidRPr="00DF4A9D" w:rsidRDefault="0073344E" w:rsidP="0073344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 </w:t>
      </w:r>
      <w:r w:rsidRPr="00DF4A9D">
        <w:rPr>
          <w:sz w:val="28"/>
          <w:szCs w:val="28"/>
        </w:rPr>
        <w:t>Что такое оригами</w:t>
      </w:r>
      <w:r>
        <w:rPr>
          <w:sz w:val="28"/>
          <w:szCs w:val="28"/>
        </w:rPr>
        <w:t>.</w:t>
      </w:r>
    </w:p>
    <w:p w:rsidR="0073344E" w:rsidRDefault="0073344E" w:rsidP="0073344E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DF4A9D">
        <w:rPr>
          <w:sz w:val="28"/>
          <w:szCs w:val="28"/>
        </w:rPr>
        <w:t xml:space="preserve"> </w:t>
      </w:r>
      <w:r>
        <w:rPr>
          <w:sz w:val="28"/>
          <w:szCs w:val="28"/>
        </w:rPr>
        <w:t>Оригами. Родина оригами-Япония</w:t>
      </w:r>
      <w:r w:rsidRPr="00DF4A9D">
        <w:rPr>
          <w:sz w:val="28"/>
          <w:szCs w:val="28"/>
        </w:rPr>
        <w:t xml:space="preserve"> </w:t>
      </w:r>
    </w:p>
    <w:p w:rsidR="0073344E" w:rsidRDefault="0073344E" w:rsidP="0073344E">
      <w:pPr>
        <w:rPr>
          <w:sz w:val="28"/>
          <w:szCs w:val="28"/>
        </w:rPr>
      </w:pPr>
      <w:r>
        <w:rPr>
          <w:sz w:val="28"/>
          <w:szCs w:val="28"/>
        </w:rPr>
        <w:t>3.</w:t>
      </w:r>
      <w:r w:rsidRPr="00DF4A9D">
        <w:rPr>
          <w:sz w:val="28"/>
          <w:szCs w:val="28"/>
        </w:rPr>
        <w:t xml:space="preserve"> </w:t>
      </w:r>
      <w:r>
        <w:rPr>
          <w:sz w:val="28"/>
          <w:szCs w:val="28"/>
        </w:rPr>
        <w:t>Виды бумаг. Свойства бумаг</w:t>
      </w:r>
    </w:p>
    <w:p w:rsidR="0073344E" w:rsidRDefault="0073344E" w:rsidP="0073344E">
      <w:pPr>
        <w:rPr>
          <w:sz w:val="28"/>
          <w:szCs w:val="28"/>
        </w:rPr>
      </w:pPr>
      <w:r>
        <w:rPr>
          <w:sz w:val="28"/>
          <w:szCs w:val="28"/>
        </w:rPr>
        <w:t>4.Условные знаки, принятые в оригами. Просмотр образцов.</w:t>
      </w:r>
    </w:p>
    <w:p w:rsidR="0073344E" w:rsidRDefault="0073344E" w:rsidP="0073344E">
      <w:pPr>
        <w:rPr>
          <w:sz w:val="28"/>
          <w:szCs w:val="28"/>
        </w:rPr>
      </w:pPr>
      <w:r>
        <w:rPr>
          <w:sz w:val="28"/>
          <w:szCs w:val="28"/>
        </w:rPr>
        <w:t>5. Техника безопасности. Правила поведения на занятиях.</w:t>
      </w:r>
    </w:p>
    <w:p w:rsidR="0073344E" w:rsidRDefault="0073344E" w:rsidP="0073344E">
      <w:pPr>
        <w:rPr>
          <w:sz w:val="28"/>
          <w:szCs w:val="28"/>
        </w:rPr>
      </w:pPr>
      <w:r>
        <w:rPr>
          <w:sz w:val="28"/>
          <w:szCs w:val="28"/>
        </w:rPr>
        <w:t>6.Типы и формы оригами.</w:t>
      </w:r>
    </w:p>
    <w:p w:rsidR="0073344E" w:rsidRDefault="0073344E" w:rsidP="0073344E">
      <w:pPr>
        <w:rPr>
          <w:sz w:val="28"/>
          <w:szCs w:val="28"/>
        </w:rPr>
      </w:pPr>
      <w:r w:rsidRPr="00E83A43">
        <w:rPr>
          <w:sz w:val="28"/>
          <w:szCs w:val="28"/>
        </w:rPr>
        <w:t>7.</w:t>
      </w:r>
      <w:r>
        <w:rPr>
          <w:sz w:val="28"/>
          <w:szCs w:val="28"/>
        </w:rPr>
        <w:t xml:space="preserve"> Классические  модели</w:t>
      </w:r>
      <w:proofErr w:type="gramStart"/>
      <w:r>
        <w:rPr>
          <w:sz w:val="28"/>
          <w:szCs w:val="28"/>
        </w:rPr>
        <w:t xml:space="preserve">  .</w:t>
      </w:r>
      <w:proofErr w:type="gramEnd"/>
      <w:r w:rsidRPr="00E83A43">
        <w:rPr>
          <w:sz w:val="28"/>
          <w:szCs w:val="28"/>
        </w:rPr>
        <w:t xml:space="preserve">Базовые  формы </w:t>
      </w:r>
      <w:r>
        <w:rPr>
          <w:sz w:val="28"/>
          <w:szCs w:val="28"/>
        </w:rPr>
        <w:t>оригами.</w:t>
      </w:r>
    </w:p>
    <w:p w:rsidR="0073344E" w:rsidRPr="00E83A43" w:rsidRDefault="0073344E" w:rsidP="0073344E">
      <w:pPr>
        <w:rPr>
          <w:sz w:val="28"/>
          <w:szCs w:val="28"/>
        </w:rPr>
      </w:pPr>
      <w:r>
        <w:rPr>
          <w:sz w:val="28"/>
          <w:szCs w:val="28"/>
          <w:lang w:eastAsia="ru-RU"/>
        </w:rPr>
        <w:t>8.Модульное  оригами.</w:t>
      </w:r>
    </w:p>
    <w:p w:rsidR="0073344E" w:rsidRPr="00E22C72" w:rsidRDefault="00E22C72" w:rsidP="0073344E">
      <w:pPr>
        <w:jc w:val="both"/>
        <w:rPr>
          <w:sz w:val="28"/>
          <w:szCs w:val="28"/>
        </w:rPr>
      </w:pPr>
      <w:r w:rsidRPr="00E22C72">
        <w:rPr>
          <w:sz w:val="28"/>
          <w:szCs w:val="28"/>
        </w:rPr>
        <w:t>9.Куль</w:t>
      </w:r>
      <w:r>
        <w:rPr>
          <w:sz w:val="28"/>
          <w:szCs w:val="28"/>
        </w:rPr>
        <w:t>турно-досуговая деятельность</w:t>
      </w:r>
    </w:p>
    <w:p w:rsidR="0073344E" w:rsidRDefault="0073344E" w:rsidP="0073344E">
      <w:pPr>
        <w:jc w:val="both"/>
        <w:rPr>
          <w:b/>
          <w:sz w:val="28"/>
          <w:szCs w:val="28"/>
        </w:rPr>
      </w:pPr>
    </w:p>
    <w:p w:rsidR="00D027A0" w:rsidRPr="00B07D02" w:rsidRDefault="00D027A0" w:rsidP="00724F87">
      <w:pPr>
        <w:jc w:val="both"/>
        <w:rPr>
          <w:sz w:val="28"/>
          <w:szCs w:val="24"/>
        </w:rPr>
      </w:pPr>
    </w:p>
    <w:p w:rsidR="00FA1401" w:rsidRPr="0073344E" w:rsidRDefault="00FA1401" w:rsidP="00724F87">
      <w:pPr>
        <w:jc w:val="both"/>
        <w:rPr>
          <w:b/>
          <w:color w:val="FF0000"/>
          <w:sz w:val="28"/>
          <w:szCs w:val="28"/>
        </w:rPr>
      </w:pPr>
      <w:r w:rsidRPr="00FD1465">
        <w:rPr>
          <w:b/>
          <w:sz w:val="28"/>
          <w:szCs w:val="28"/>
        </w:rPr>
        <w:t xml:space="preserve"> </w:t>
      </w:r>
      <w:r w:rsidRPr="0073344E">
        <w:rPr>
          <w:b/>
          <w:color w:val="FF0000"/>
          <w:sz w:val="28"/>
          <w:szCs w:val="28"/>
        </w:rPr>
        <w:t>по  экологии</w:t>
      </w:r>
    </w:p>
    <w:p w:rsidR="00D027A0" w:rsidRPr="002C52EA" w:rsidRDefault="00DF4A9D" w:rsidP="00724F8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D027A0" w:rsidRPr="002C52EA">
        <w:rPr>
          <w:sz w:val="28"/>
          <w:szCs w:val="28"/>
        </w:rPr>
        <w:t xml:space="preserve"> </w:t>
      </w:r>
      <w:r w:rsidRPr="00DF4A9D">
        <w:rPr>
          <w:sz w:val="28"/>
          <w:szCs w:val="28"/>
        </w:rPr>
        <w:t>Введение в экологию</w:t>
      </w:r>
      <w:r>
        <w:rPr>
          <w:b/>
          <w:sz w:val="28"/>
          <w:szCs w:val="28"/>
        </w:rPr>
        <w:t>.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 xml:space="preserve">2.  Молчаливые соседи.      </w:t>
      </w:r>
      <w:r>
        <w:rPr>
          <w:sz w:val="28"/>
          <w:szCs w:val="28"/>
        </w:rPr>
        <w:t xml:space="preserve"> 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 xml:space="preserve">3.   Птицы.          </w:t>
      </w:r>
      <w:r>
        <w:rPr>
          <w:sz w:val="28"/>
          <w:szCs w:val="28"/>
        </w:rPr>
        <w:t xml:space="preserve">  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>4.  О чем шепчут деревья</w:t>
      </w:r>
      <w:proofErr w:type="gramStart"/>
      <w:r w:rsidRPr="002C52EA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  <w:r w:rsidRPr="002C52EA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</w:t>
      </w:r>
    </w:p>
    <w:p w:rsidR="00D027A0" w:rsidRPr="002C52EA" w:rsidRDefault="00E83A43" w:rsidP="00724F8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 </w:t>
      </w:r>
      <w:r w:rsidR="00D027A0" w:rsidRPr="002C52EA">
        <w:rPr>
          <w:sz w:val="28"/>
          <w:szCs w:val="28"/>
        </w:rPr>
        <w:t xml:space="preserve">Загадки животного мира </w:t>
      </w:r>
      <w:r w:rsidR="00D027A0">
        <w:rPr>
          <w:sz w:val="28"/>
          <w:szCs w:val="28"/>
        </w:rPr>
        <w:t>.</w:t>
      </w:r>
      <w:r w:rsidR="00D027A0" w:rsidRPr="002C52EA">
        <w:rPr>
          <w:sz w:val="28"/>
          <w:szCs w:val="28"/>
        </w:rPr>
        <w:t xml:space="preserve">         </w:t>
      </w:r>
      <w:r w:rsidR="00D027A0">
        <w:rPr>
          <w:sz w:val="28"/>
          <w:szCs w:val="28"/>
        </w:rPr>
        <w:t xml:space="preserve"> </w:t>
      </w:r>
    </w:p>
    <w:p w:rsidR="00D027A0" w:rsidRPr="002C52EA" w:rsidRDefault="00E83A43" w:rsidP="00724F8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D027A0" w:rsidRPr="002C52EA">
        <w:rPr>
          <w:sz w:val="28"/>
          <w:szCs w:val="28"/>
        </w:rPr>
        <w:t xml:space="preserve"> Секреты неживой природы</w:t>
      </w:r>
      <w:proofErr w:type="gramStart"/>
      <w:r w:rsidR="00D027A0" w:rsidRPr="002C52EA">
        <w:rPr>
          <w:sz w:val="28"/>
          <w:szCs w:val="28"/>
        </w:rPr>
        <w:t xml:space="preserve"> </w:t>
      </w:r>
      <w:r w:rsidR="00D027A0">
        <w:rPr>
          <w:sz w:val="28"/>
          <w:szCs w:val="28"/>
        </w:rPr>
        <w:t>.</w:t>
      </w:r>
      <w:proofErr w:type="gramEnd"/>
      <w:r w:rsidR="00D027A0" w:rsidRPr="002C52EA">
        <w:rPr>
          <w:sz w:val="28"/>
          <w:szCs w:val="28"/>
        </w:rPr>
        <w:t xml:space="preserve">    </w:t>
      </w:r>
      <w:r w:rsidR="00D027A0">
        <w:rPr>
          <w:sz w:val="28"/>
          <w:szCs w:val="28"/>
        </w:rPr>
        <w:t xml:space="preserve"> </w:t>
      </w:r>
      <w:r w:rsidR="00D027A0" w:rsidRPr="002C52EA">
        <w:rPr>
          <w:sz w:val="28"/>
          <w:szCs w:val="28"/>
        </w:rPr>
        <w:t xml:space="preserve">         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>7.  Разнообразие цветочного мира</w:t>
      </w:r>
      <w:r>
        <w:rPr>
          <w:sz w:val="28"/>
          <w:szCs w:val="28"/>
        </w:rPr>
        <w:t>.</w:t>
      </w:r>
      <w:r w:rsidRPr="002C52EA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</w:t>
      </w:r>
      <w:r w:rsidRPr="002C52EA">
        <w:rPr>
          <w:sz w:val="28"/>
          <w:szCs w:val="28"/>
        </w:rPr>
        <w:t xml:space="preserve">     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>8.</w:t>
      </w:r>
      <w:r w:rsidR="00E83A43">
        <w:rPr>
          <w:sz w:val="28"/>
          <w:szCs w:val="28"/>
        </w:rPr>
        <w:t xml:space="preserve">  </w:t>
      </w:r>
      <w:r w:rsidRPr="002C52EA">
        <w:rPr>
          <w:sz w:val="28"/>
          <w:szCs w:val="28"/>
        </w:rPr>
        <w:t>Человек – часть живой природы</w:t>
      </w:r>
      <w:r>
        <w:rPr>
          <w:sz w:val="28"/>
          <w:szCs w:val="28"/>
        </w:rPr>
        <w:t>.</w:t>
      </w:r>
      <w:r w:rsidRPr="002C52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p w:rsidR="00D027A0" w:rsidRPr="002C52EA" w:rsidRDefault="00D027A0" w:rsidP="00724F87">
      <w:pPr>
        <w:jc w:val="both"/>
        <w:rPr>
          <w:sz w:val="28"/>
          <w:szCs w:val="28"/>
        </w:rPr>
      </w:pPr>
      <w:r w:rsidRPr="002C52EA">
        <w:rPr>
          <w:sz w:val="28"/>
          <w:szCs w:val="28"/>
        </w:rPr>
        <w:t>9.</w:t>
      </w:r>
      <w:r w:rsidR="00E83A43">
        <w:rPr>
          <w:sz w:val="28"/>
          <w:szCs w:val="28"/>
        </w:rPr>
        <w:t xml:space="preserve"> </w:t>
      </w:r>
      <w:r w:rsidRPr="002C52EA">
        <w:rPr>
          <w:sz w:val="28"/>
          <w:szCs w:val="28"/>
        </w:rPr>
        <w:t xml:space="preserve"> Охрана природы</w:t>
      </w:r>
      <w:r>
        <w:rPr>
          <w:sz w:val="28"/>
          <w:szCs w:val="28"/>
        </w:rPr>
        <w:t>.</w:t>
      </w:r>
      <w:r w:rsidRPr="002C52EA">
        <w:rPr>
          <w:sz w:val="28"/>
          <w:szCs w:val="28"/>
        </w:rPr>
        <w:t xml:space="preserve"> </w:t>
      </w:r>
    </w:p>
    <w:p w:rsidR="00D027A0" w:rsidRDefault="00D027A0" w:rsidP="000E247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D027A0" w:rsidRPr="007F0F69" w:rsidRDefault="00E22C72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Инструменты и материалы для занятий   по  оригами:</w:t>
      </w:r>
    </w:p>
    <w:p w:rsidR="00E22C72" w:rsidRPr="006D3C0F" w:rsidRDefault="00E22C72" w:rsidP="000E2474">
      <w:pPr>
        <w:jc w:val="both"/>
        <w:rPr>
          <w:sz w:val="28"/>
          <w:szCs w:val="28"/>
        </w:rPr>
      </w:pPr>
      <w:r w:rsidRPr="006D3C0F">
        <w:rPr>
          <w:sz w:val="28"/>
          <w:szCs w:val="28"/>
        </w:rPr>
        <w:t>Бумага</w:t>
      </w:r>
      <w:proofErr w:type="gramStart"/>
      <w:r w:rsidRPr="006D3C0F">
        <w:rPr>
          <w:sz w:val="28"/>
          <w:szCs w:val="28"/>
        </w:rPr>
        <w:t xml:space="preserve"> ,</w:t>
      </w:r>
      <w:proofErr w:type="gramEnd"/>
      <w:r w:rsidRPr="006D3C0F">
        <w:rPr>
          <w:sz w:val="28"/>
          <w:szCs w:val="28"/>
        </w:rPr>
        <w:t xml:space="preserve"> </w:t>
      </w:r>
      <w:proofErr w:type="spellStart"/>
      <w:r w:rsidRPr="006D3C0F">
        <w:rPr>
          <w:sz w:val="28"/>
          <w:szCs w:val="28"/>
        </w:rPr>
        <w:t>клей,краски,ножницы,резак</w:t>
      </w:r>
      <w:proofErr w:type="spellEnd"/>
      <w:r w:rsidRPr="006D3C0F">
        <w:rPr>
          <w:sz w:val="28"/>
          <w:szCs w:val="28"/>
        </w:rPr>
        <w:t xml:space="preserve">, </w:t>
      </w:r>
      <w:proofErr w:type="spellStart"/>
      <w:r w:rsidRPr="006D3C0F">
        <w:rPr>
          <w:sz w:val="28"/>
          <w:szCs w:val="28"/>
        </w:rPr>
        <w:t>линейка,кар</w:t>
      </w:r>
      <w:r w:rsidR="00AD1021" w:rsidRPr="006D3C0F">
        <w:rPr>
          <w:sz w:val="28"/>
          <w:szCs w:val="28"/>
        </w:rPr>
        <w:t>ан</w:t>
      </w:r>
      <w:r w:rsidRPr="006D3C0F">
        <w:rPr>
          <w:sz w:val="28"/>
          <w:szCs w:val="28"/>
        </w:rPr>
        <w:t>даш</w:t>
      </w:r>
      <w:r w:rsidR="006D3C0F" w:rsidRPr="006D3C0F">
        <w:rPr>
          <w:sz w:val="28"/>
          <w:szCs w:val="28"/>
        </w:rPr>
        <w:t>,</w:t>
      </w:r>
      <w:r w:rsidR="006D3C0F">
        <w:rPr>
          <w:sz w:val="28"/>
          <w:szCs w:val="28"/>
        </w:rPr>
        <w:t>и</w:t>
      </w:r>
      <w:r w:rsidR="006D3C0F" w:rsidRPr="006D3C0F">
        <w:rPr>
          <w:sz w:val="28"/>
          <w:szCs w:val="28"/>
        </w:rPr>
        <w:t>нструкционные</w:t>
      </w:r>
      <w:proofErr w:type="spellEnd"/>
      <w:r w:rsidR="006D3C0F" w:rsidRPr="006D3C0F">
        <w:rPr>
          <w:sz w:val="28"/>
          <w:szCs w:val="28"/>
        </w:rPr>
        <w:t xml:space="preserve"> карты, </w:t>
      </w:r>
      <w:r w:rsidR="006D3C0F">
        <w:rPr>
          <w:sz w:val="28"/>
          <w:szCs w:val="28"/>
        </w:rPr>
        <w:t xml:space="preserve"> </w:t>
      </w:r>
      <w:r w:rsidR="006D3C0F" w:rsidRPr="006D3C0F">
        <w:rPr>
          <w:sz w:val="28"/>
          <w:szCs w:val="28"/>
        </w:rPr>
        <w:t xml:space="preserve"> демонстрирующие </w:t>
      </w:r>
      <w:r w:rsidR="006D3C0F">
        <w:rPr>
          <w:sz w:val="28"/>
          <w:szCs w:val="28"/>
        </w:rPr>
        <w:t xml:space="preserve"> </w:t>
      </w:r>
      <w:r w:rsidR="006D3C0F" w:rsidRPr="006D3C0F">
        <w:rPr>
          <w:sz w:val="28"/>
          <w:szCs w:val="28"/>
        </w:rPr>
        <w:t xml:space="preserve"> процесс складывания изделия, альбом для лучших работ , конверты для незаконченных работ  , белая бумага , цветная бумага тонкая , цветная бумага плотная ,  двухсторонняя цветная бумага</w:t>
      </w:r>
      <w:r w:rsidR="006D3C0F">
        <w:rPr>
          <w:sz w:val="28"/>
          <w:szCs w:val="28"/>
        </w:rPr>
        <w:t>.</w:t>
      </w:r>
    </w:p>
    <w:p w:rsidR="00AD1021" w:rsidRDefault="00AD1021" w:rsidP="000E2474">
      <w:pPr>
        <w:jc w:val="both"/>
        <w:rPr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Формы работы</w:t>
      </w: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индивидуальная</w:t>
      </w:r>
      <w:proofErr w:type="gramStart"/>
      <w:r>
        <w:rPr>
          <w:sz w:val="28"/>
          <w:szCs w:val="28"/>
        </w:rPr>
        <w:t>,г</w:t>
      </w:r>
      <w:proofErr w:type="gramEnd"/>
      <w:r>
        <w:rPr>
          <w:sz w:val="28"/>
          <w:szCs w:val="28"/>
        </w:rPr>
        <w:t>рупповая,коллективная</w:t>
      </w:r>
      <w:proofErr w:type="spellEnd"/>
      <w:r>
        <w:rPr>
          <w:sz w:val="28"/>
          <w:szCs w:val="28"/>
        </w:rPr>
        <w:t>.</w:t>
      </w:r>
    </w:p>
    <w:p w:rsidR="00AD1021" w:rsidRPr="007F0F69" w:rsidRDefault="00AD1021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 xml:space="preserve">Формы организации обучения-беседы </w:t>
      </w:r>
      <w:proofErr w:type="spellStart"/>
      <w:r w:rsidRPr="007F0F69">
        <w:rPr>
          <w:b/>
          <w:color w:val="0070C0"/>
          <w:sz w:val="28"/>
          <w:szCs w:val="28"/>
        </w:rPr>
        <w:t>практикумы</w:t>
      </w:r>
      <w:proofErr w:type="gramStart"/>
      <w:r w:rsidRPr="007F0F69">
        <w:rPr>
          <w:b/>
          <w:color w:val="0070C0"/>
          <w:sz w:val="28"/>
          <w:szCs w:val="28"/>
        </w:rPr>
        <w:t>,э</w:t>
      </w:r>
      <w:proofErr w:type="gramEnd"/>
      <w:r w:rsidRPr="007F0F69">
        <w:rPr>
          <w:b/>
          <w:color w:val="0070C0"/>
          <w:sz w:val="28"/>
          <w:szCs w:val="28"/>
        </w:rPr>
        <w:t>скскурсии</w:t>
      </w:r>
      <w:proofErr w:type="spellEnd"/>
      <w:r w:rsidRPr="007F0F69">
        <w:rPr>
          <w:b/>
          <w:color w:val="0070C0"/>
          <w:sz w:val="28"/>
          <w:szCs w:val="28"/>
        </w:rPr>
        <w:t>.</w:t>
      </w:r>
    </w:p>
    <w:p w:rsidR="00AD1021" w:rsidRDefault="00AD1021" w:rsidP="00941824">
      <w:pPr>
        <w:jc w:val="both"/>
        <w:rPr>
          <w:sz w:val="28"/>
          <w:szCs w:val="28"/>
        </w:rPr>
      </w:pPr>
      <w:r>
        <w:rPr>
          <w:sz w:val="28"/>
          <w:szCs w:val="28"/>
        </w:rPr>
        <w:t>Программа строится на таких</w:t>
      </w:r>
      <w:r w:rsidR="0094182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дидактических </w:t>
      </w:r>
      <w:proofErr w:type="spellStart"/>
      <w:r>
        <w:rPr>
          <w:sz w:val="28"/>
          <w:szCs w:val="28"/>
        </w:rPr>
        <w:t>принципах</w:t>
      </w:r>
      <w:proofErr w:type="gramStart"/>
      <w:r>
        <w:rPr>
          <w:sz w:val="28"/>
          <w:szCs w:val="28"/>
        </w:rPr>
        <w:t>,к</w:t>
      </w:r>
      <w:proofErr w:type="gramEnd"/>
      <w:r>
        <w:rPr>
          <w:sz w:val="28"/>
          <w:szCs w:val="28"/>
        </w:rPr>
        <w:t>ак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доступность,достоверность</w:t>
      </w:r>
      <w:proofErr w:type="spellEnd"/>
      <w:r w:rsidR="00941824">
        <w:rPr>
          <w:sz w:val="28"/>
          <w:szCs w:val="28"/>
        </w:rPr>
        <w:t xml:space="preserve"> </w:t>
      </w:r>
      <w:r>
        <w:rPr>
          <w:sz w:val="28"/>
          <w:szCs w:val="28"/>
        </w:rPr>
        <w:t>,повторяемость и практичность.</w:t>
      </w:r>
    </w:p>
    <w:p w:rsidR="00AD1021" w:rsidRPr="007F0F69" w:rsidRDefault="00AD1021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 xml:space="preserve">Учащиеся к </w:t>
      </w:r>
      <w:proofErr w:type="spellStart"/>
      <w:r w:rsidRPr="007F0F69">
        <w:rPr>
          <w:b/>
          <w:color w:val="0070C0"/>
          <w:sz w:val="28"/>
          <w:szCs w:val="28"/>
        </w:rPr>
        <w:t>каонцу</w:t>
      </w:r>
      <w:proofErr w:type="spellEnd"/>
      <w:r w:rsidRPr="007F0F69">
        <w:rPr>
          <w:b/>
          <w:color w:val="0070C0"/>
          <w:sz w:val="28"/>
          <w:szCs w:val="28"/>
        </w:rPr>
        <w:t xml:space="preserve"> года должны  знать:</w:t>
      </w:r>
    </w:p>
    <w:p w:rsidR="00AD1021" w:rsidRPr="007F0F69" w:rsidRDefault="00AD1021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По оригами:</w:t>
      </w:r>
    </w:p>
    <w:p w:rsidR="00D027A0" w:rsidRPr="00AD1021" w:rsidRDefault="00AD1021" w:rsidP="00AD1021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историю зарождения оригами;</w:t>
      </w:r>
    </w:p>
    <w:p w:rsidR="00D027A0" w:rsidRPr="00AD1021" w:rsidRDefault="00AD1021" w:rsidP="00AD1021">
      <w:pPr>
        <w:numPr>
          <w:ilvl w:val="0"/>
          <w:numId w:val="9"/>
        </w:numPr>
        <w:jc w:val="both"/>
        <w:rPr>
          <w:sz w:val="28"/>
          <w:szCs w:val="28"/>
        </w:rPr>
      </w:pPr>
      <w:r w:rsidRPr="00AD1021">
        <w:rPr>
          <w:sz w:val="28"/>
          <w:szCs w:val="28"/>
        </w:rPr>
        <w:lastRenderedPageBreak/>
        <w:t xml:space="preserve">Приемы рациональной безопасной работы </w:t>
      </w:r>
      <w:r w:rsidR="0010553A">
        <w:rPr>
          <w:sz w:val="28"/>
          <w:szCs w:val="28"/>
        </w:rPr>
        <w:t xml:space="preserve"> с</w:t>
      </w:r>
      <w:r w:rsidRPr="00AD1021">
        <w:rPr>
          <w:sz w:val="28"/>
          <w:szCs w:val="28"/>
        </w:rPr>
        <w:t xml:space="preserve"> ручными инструментами;</w:t>
      </w:r>
    </w:p>
    <w:p w:rsidR="00AD1021" w:rsidRPr="00AD1021" w:rsidRDefault="0010553A" w:rsidP="00AD1021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AD1021" w:rsidRPr="00AD1021">
        <w:rPr>
          <w:sz w:val="28"/>
          <w:szCs w:val="28"/>
        </w:rPr>
        <w:t xml:space="preserve">ледовать устным </w:t>
      </w:r>
      <w:proofErr w:type="spellStart"/>
      <w:r w:rsidR="00AD1021" w:rsidRPr="00AD1021">
        <w:rPr>
          <w:sz w:val="28"/>
          <w:szCs w:val="28"/>
        </w:rPr>
        <w:t>инструкциям</w:t>
      </w:r>
      <w:proofErr w:type="gramStart"/>
      <w:r w:rsidR="00AD1021" w:rsidRPr="00AD1021">
        <w:rPr>
          <w:sz w:val="28"/>
          <w:szCs w:val="28"/>
        </w:rPr>
        <w:t>,ч</w:t>
      </w:r>
      <w:proofErr w:type="gramEnd"/>
      <w:r w:rsidR="00AD1021" w:rsidRPr="00AD1021">
        <w:rPr>
          <w:sz w:val="28"/>
          <w:szCs w:val="28"/>
        </w:rPr>
        <w:t>итать</w:t>
      </w:r>
      <w:proofErr w:type="spellEnd"/>
      <w:r w:rsidR="00AD1021" w:rsidRPr="00AD1021">
        <w:rPr>
          <w:sz w:val="28"/>
          <w:szCs w:val="28"/>
        </w:rPr>
        <w:t xml:space="preserve"> и зарисовывать схемы  изделий;</w:t>
      </w:r>
    </w:p>
    <w:p w:rsidR="00AD1021" w:rsidRPr="00AD1021" w:rsidRDefault="00AD1021" w:rsidP="00AD1021">
      <w:pPr>
        <w:numPr>
          <w:ilvl w:val="0"/>
          <w:numId w:val="9"/>
        </w:numPr>
        <w:jc w:val="both"/>
        <w:rPr>
          <w:sz w:val="28"/>
          <w:szCs w:val="28"/>
        </w:rPr>
      </w:pPr>
      <w:r w:rsidRPr="00AD1021">
        <w:rPr>
          <w:sz w:val="28"/>
          <w:szCs w:val="28"/>
        </w:rPr>
        <w:t xml:space="preserve">основные приемы </w:t>
      </w:r>
      <w:proofErr w:type="spellStart"/>
      <w:r w:rsidRPr="00AD1021">
        <w:rPr>
          <w:sz w:val="28"/>
          <w:szCs w:val="28"/>
        </w:rPr>
        <w:t>работы</w:t>
      </w:r>
      <w:proofErr w:type="gramStart"/>
      <w:r w:rsidRPr="00AD1021">
        <w:rPr>
          <w:sz w:val="28"/>
          <w:szCs w:val="28"/>
        </w:rPr>
        <w:t>,с</w:t>
      </w:r>
      <w:proofErr w:type="gramEnd"/>
      <w:r w:rsidRPr="00AD1021">
        <w:rPr>
          <w:sz w:val="28"/>
          <w:szCs w:val="28"/>
        </w:rPr>
        <w:t>пособ</w:t>
      </w:r>
      <w:r w:rsidR="0010553A">
        <w:rPr>
          <w:sz w:val="28"/>
          <w:szCs w:val="28"/>
        </w:rPr>
        <w:t>ы</w:t>
      </w:r>
      <w:proofErr w:type="spellEnd"/>
      <w:r w:rsidRPr="00AD1021">
        <w:rPr>
          <w:sz w:val="28"/>
          <w:szCs w:val="28"/>
        </w:rPr>
        <w:t xml:space="preserve"> </w:t>
      </w:r>
      <w:proofErr w:type="spellStart"/>
      <w:r w:rsidRPr="00AD1021">
        <w:rPr>
          <w:sz w:val="28"/>
          <w:szCs w:val="28"/>
        </w:rPr>
        <w:t>скадывания</w:t>
      </w:r>
      <w:proofErr w:type="spellEnd"/>
      <w:r w:rsidRPr="00AD1021">
        <w:rPr>
          <w:sz w:val="28"/>
          <w:szCs w:val="28"/>
        </w:rPr>
        <w:t xml:space="preserve"> базовых форм;</w:t>
      </w:r>
    </w:p>
    <w:p w:rsidR="00AD1021" w:rsidRPr="00AD1021" w:rsidRDefault="00AD1021" w:rsidP="00AD1021">
      <w:pPr>
        <w:numPr>
          <w:ilvl w:val="0"/>
          <w:numId w:val="9"/>
        </w:numPr>
        <w:jc w:val="both"/>
        <w:rPr>
          <w:sz w:val="28"/>
          <w:szCs w:val="28"/>
        </w:rPr>
      </w:pPr>
      <w:r w:rsidRPr="00AD1021">
        <w:rPr>
          <w:sz w:val="28"/>
          <w:szCs w:val="28"/>
        </w:rPr>
        <w:t>приемы складывания модулей</w:t>
      </w:r>
      <w:r w:rsidR="0010553A">
        <w:rPr>
          <w:sz w:val="28"/>
          <w:szCs w:val="28"/>
        </w:rPr>
        <w:t>.</w:t>
      </w:r>
    </w:p>
    <w:p w:rsidR="00D027A0" w:rsidRPr="00AD1021" w:rsidRDefault="00D027A0" w:rsidP="000E2474">
      <w:pPr>
        <w:jc w:val="both"/>
        <w:rPr>
          <w:sz w:val="28"/>
          <w:szCs w:val="28"/>
        </w:rPr>
      </w:pPr>
    </w:p>
    <w:p w:rsidR="00D027A0" w:rsidRPr="007F0F69" w:rsidRDefault="0010553A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Должны уметь: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Подбирать бумагу нужного цвета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Пользоваться чертежными инструментами;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Выполнять разметку листа бумаги;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Пользоваться схемой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технологической и </w:t>
      </w:r>
      <w:proofErr w:type="spellStart"/>
      <w:r>
        <w:rPr>
          <w:sz w:val="28"/>
          <w:szCs w:val="28"/>
        </w:rPr>
        <w:t>пооперациинной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картой;собирать</w:t>
      </w:r>
      <w:proofErr w:type="spellEnd"/>
      <w:r>
        <w:rPr>
          <w:sz w:val="28"/>
          <w:szCs w:val="28"/>
        </w:rPr>
        <w:t xml:space="preserve"> игрушки – «</w:t>
      </w:r>
      <w:proofErr w:type="spellStart"/>
      <w:r>
        <w:rPr>
          <w:sz w:val="28"/>
          <w:szCs w:val="28"/>
        </w:rPr>
        <w:t>оригамушки</w:t>
      </w:r>
      <w:proofErr w:type="spellEnd"/>
      <w:r>
        <w:rPr>
          <w:sz w:val="28"/>
          <w:szCs w:val="28"/>
        </w:rPr>
        <w:t>»;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Анализировать образец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анализировать свою работу;</w:t>
      </w:r>
    </w:p>
    <w:p w:rsidR="0010553A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Составлять  </w:t>
      </w:r>
      <w:proofErr w:type="spellStart"/>
      <w:r>
        <w:rPr>
          <w:sz w:val="28"/>
          <w:szCs w:val="28"/>
        </w:rPr>
        <w:t>композициюиз</w:t>
      </w:r>
      <w:proofErr w:type="spellEnd"/>
      <w:r>
        <w:rPr>
          <w:sz w:val="28"/>
          <w:szCs w:val="28"/>
        </w:rPr>
        <w:t xml:space="preserve"> готовых поделок;</w:t>
      </w:r>
    </w:p>
    <w:p w:rsidR="0010553A" w:rsidRPr="00AD1021" w:rsidRDefault="0010553A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Уметь красиво, </w:t>
      </w:r>
      <w:proofErr w:type="spellStart"/>
      <w:r>
        <w:rPr>
          <w:sz w:val="28"/>
          <w:szCs w:val="28"/>
        </w:rPr>
        <w:t>выразительноэстетическиграмотно</w:t>
      </w:r>
      <w:proofErr w:type="spellEnd"/>
      <w:r>
        <w:rPr>
          <w:sz w:val="28"/>
          <w:szCs w:val="28"/>
        </w:rPr>
        <w:t xml:space="preserve"> оформить проект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поделку.</w:t>
      </w:r>
    </w:p>
    <w:p w:rsidR="007F0F69" w:rsidRPr="007F0F69" w:rsidRDefault="007F0F69" w:rsidP="000E2474">
      <w:pPr>
        <w:jc w:val="both"/>
        <w:rPr>
          <w:b/>
          <w:color w:val="0070C0"/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Знать</w:t>
      </w:r>
      <w:proofErr w:type="gramStart"/>
      <w:r w:rsidRPr="007F0F69">
        <w:rPr>
          <w:b/>
          <w:color w:val="0070C0"/>
          <w:sz w:val="28"/>
          <w:szCs w:val="28"/>
        </w:rPr>
        <w:t xml:space="preserve"> :</w:t>
      </w:r>
      <w:proofErr w:type="gramEnd"/>
    </w:p>
    <w:p w:rsidR="00D027A0" w:rsidRDefault="007F0F69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экологические проблемы села, района Дагестана;</w:t>
      </w:r>
    </w:p>
    <w:p w:rsidR="007F0F69" w:rsidRDefault="007F0F69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условия содержания домашних питомцев;</w:t>
      </w:r>
    </w:p>
    <w:p w:rsidR="007F0F69" w:rsidRDefault="007F0F69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места обитания птиц;</w:t>
      </w:r>
    </w:p>
    <w:p w:rsidR="007F0F69" w:rsidRDefault="007F0F69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животных  и своей местности</w:t>
      </w:r>
      <w:proofErr w:type="gramStart"/>
      <w:r>
        <w:rPr>
          <w:sz w:val="28"/>
          <w:szCs w:val="28"/>
        </w:rPr>
        <w:t xml:space="preserve"> ;</w:t>
      </w:r>
      <w:proofErr w:type="gramEnd"/>
    </w:p>
    <w:p w:rsidR="007F0F69" w:rsidRDefault="007F0F69" w:rsidP="000E2474">
      <w:pPr>
        <w:jc w:val="both"/>
        <w:rPr>
          <w:sz w:val="28"/>
          <w:szCs w:val="28"/>
        </w:rPr>
      </w:pPr>
      <w:r>
        <w:rPr>
          <w:sz w:val="28"/>
          <w:szCs w:val="28"/>
        </w:rPr>
        <w:t>о влиянии человека на окружающую среду;</w:t>
      </w:r>
    </w:p>
    <w:p w:rsidR="00182755" w:rsidRDefault="007F0F69" w:rsidP="00182755">
      <w:pPr>
        <w:jc w:val="both"/>
        <w:rPr>
          <w:sz w:val="28"/>
          <w:szCs w:val="28"/>
        </w:rPr>
      </w:pPr>
      <w:r w:rsidRPr="007F0F69">
        <w:rPr>
          <w:b/>
          <w:color w:val="0070C0"/>
          <w:sz w:val="28"/>
          <w:szCs w:val="28"/>
        </w:rPr>
        <w:t>Уметь</w:t>
      </w:r>
      <w:proofErr w:type="gramStart"/>
      <w:r w:rsidRPr="007F0F69">
        <w:rPr>
          <w:b/>
          <w:color w:val="0070C0"/>
          <w:sz w:val="28"/>
          <w:szCs w:val="28"/>
        </w:rPr>
        <w:t xml:space="preserve"> </w:t>
      </w:r>
      <w:r w:rsidRPr="007F0F69">
        <w:rPr>
          <w:b/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 </w:t>
      </w:r>
      <w:r w:rsidR="00941824">
        <w:rPr>
          <w:sz w:val="28"/>
          <w:szCs w:val="28"/>
        </w:rPr>
        <w:t xml:space="preserve"> беречь и </w:t>
      </w:r>
      <w:r>
        <w:rPr>
          <w:sz w:val="28"/>
          <w:szCs w:val="28"/>
        </w:rPr>
        <w:t>охранять окружающую природу</w:t>
      </w:r>
      <w:r w:rsidR="00941824">
        <w:rPr>
          <w:sz w:val="28"/>
          <w:szCs w:val="28"/>
        </w:rPr>
        <w:t>.</w:t>
      </w:r>
    </w:p>
    <w:p w:rsidR="00182755" w:rsidRPr="00182755" w:rsidRDefault="00182755" w:rsidP="00182755">
      <w:pPr>
        <w:jc w:val="both"/>
        <w:rPr>
          <w:b/>
          <w:sz w:val="28"/>
          <w:szCs w:val="28"/>
        </w:rPr>
      </w:pPr>
      <w:r w:rsidRPr="00182755">
        <w:rPr>
          <w:b/>
          <w:color w:val="0070C0"/>
          <w:sz w:val="28"/>
          <w:szCs w:val="28"/>
        </w:rPr>
        <w:t xml:space="preserve">Методическое обеспечение программы </w:t>
      </w:r>
    </w:p>
    <w:p w:rsidR="00182755" w:rsidRPr="00182755" w:rsidRDefault="00182755" w:rsidP="00182755">
      <w:pPr>
        <w:numPr>
          <w:ilvl w:val="0"/>
          <w:numId w:val="17"/>
        </w:numPr>
        <w:jc w:val="center"/>
        <w:rPr>
          <w:b/>
          <w:sz w:val="28"/>
          <w:szCs w:val="28"/>
        </w:rPr>
      </w:pPr>
      <w:r w:rsidRPr="00182755">
        <w:rPr>
          <w:b/>
          <w:sz w:val="28"/>
          <w:szCs w:val="28"/>
        </w:rPr>
        <w:t>Учебно-методический комплекс</w:t>
      </w:r>
    </w:p>
    <w:p w:rsidR="00182755" w:rsidRPr="00182755" w:rsidRDefault="00182755" w:rsidP="00182755">
      <w:pPr>
        <w:pStyle w:val="a7"/>
        <w:rPr>
          <w:rFonts w:ascii="Times New Roman" w:hAnsi="Times New Roman"/>
          <w:b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>Учебные и методические пособия</w:t>
      </w:r>
      <w:r w:rsidRPr="00182755">
        <w:rPr>
          <w:rFonts w:ascii="Times New Roman" w:hAnsi="Times New Roman"/>
          <w:b/>
          <w:sz w:val="28"/>
          <w:szCs w:val="28"/>
        </w:rPr>
        <w:t xml:space="preserve">: </w:t>
      </w:r>
    </w:p>
    <w:p w:rsidR="00182755" w:rsidRPr="00182755" w:rsidRDefault="00182755" w:rsidP="00182755">
      <w:pPr>
        <w:pStyle w:val="a7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>Научная, специальная, методическая литерату</w:t>
      </w:r>
      <w:r>
        <w:rPr>
          <w:rFonts w:ascii="Times New Roman" w:hAnsi="Times New Roman"/>
          <w:sz w:val="28"/>
          <w:szCs w:val="28"/>
        </w:rPr>
        <w:t xml:space="preserve">ра (См. список литературы).      </w:t>
      </w:r>
      <w:proofErr w:type="spellStart"/>
      <w:r w:rsidRPr="00182755">
        <w:rPr>
          <w:rFonts w:ascii="Times New Roman" w:hAnsi="Times New Roman"/>
          <w:b/>
          <w:sz w:val="28"/>
          <w:szCs w:val="28"/>
        </w:rPr>
        <w:t>II.Материалы</w:t>
      </w:r>
      <w:proofErr w:type="spellEnd"/>
      <w:r w:rsidRPr="00182755">
        <w:rPr>
          <w:rFonts w:ascii="Times New Roman" w:hAnsi="Times New Roman"/>
          <w:b/>
          <w:sz w:val="28"/>
          <w:szCs w:val="28"/>
        </w:rPr>
        <w:t xml:space="preserve"> из опыта работы педагога:</w:t>
      </w:r>
    </w:p>
    <w:p w:rsidR="00182755" w:rsidRPr="00182755" w:rsidRDefault="00182755" w:rsidP="00182755">
      <w:pPr>
        <w:pStyle w:val="a7"/>
        <w:rPr>
          <w:rFonts w:ascii="Times New Roman" w:hAnsi="Times New Roman"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 xml:space="preserve"> Дидактические материалы: </w:t>
      </w:r>
      <w:r w:rsidR="00A90357">
        <w:rPr>
          <w:rFonts w:ascii="Times New Roman" w:hAnsi="Times New Roman"/>
          <w:sz w:val="28"/>
          <w:szCs w:val="28"/>
        </w:rPr>
        <w:t xml:space="preserve"> </w:t>
      </w:r>
    </w:p>
    <w:p w:rsidR="00182755" w:rsidRPr="00182755" w:rsidRDefault="00182755" w:rsidP="00182755">
      <w:pPr>
        <w:pStyle w:val="a7"/>
        <w:rPr>
          <w:rFonts w:ascii="Times New Roman" w:hAnsi="Times New Roman"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 xml:space="preserve"> Инструкционные карты и схемы базовых форм оригами.</w:t>
      </w:r>
    </w:p>
    <w:p w:rsidR="00182755" w:rsidRPr="00182755" w:rsidRDefault="00182755" w:rsidP="00182755">
      <w:pPr>
        <w:pStyle w:val="a7"/>
        <w:rPr>
          <w:rFonts w:ascii="Times New Roman" w:hAnsi="Times New Roman"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 xml:space="preserve">• Инструкционные карты сборки изделий для 1 и 2 года обучения. </w:t>
      </w:r>
    </w:p>
    <w:p w:rsidR="00182755" w:rsidRPr="00182755" w:rsidRDefault="00182755" w:rsidP="00182755">
      <w:pPr>
        <w:pStyle w:val="a7"/>
        <w:rPr>
          <w:rFonts w:ascii="Times New Roman" w:hAnsi="Times New Roman"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 xml:space="preserve">• Схемы создания изделий оригами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2755">
        <w:rPr>
          <w:rFonts w:ascii="Times New Roman" w:hAnsi="Times New Roman"/>
          <w:sz w:val="28"/>
          <w:szCs w:val="28"/>
        </w:rPr>
        <w:t xml:space="preserve"> (размноженные на ксероксе). </w:t>
      </w:r>
    </w:p>
    <w:p w:rsidR="00182755" w:rsidRPr="00182755" w:rsidRDefault="00182755" w:rsidP="00182755">
      <w:pPr>
        <w:pStyle w:val="a7"/>
        <w:rPr>
          <w:rFonts w:ascii="Times New Roman" w:hAnsi="Times New Roman"/>
          <w:sz w:val="28"/>
          <w:szCs w:val="28"/>
        </w:rPr>
      </w:pPr>
      <w:r w:rsidRPr="00182755">
        <w:rPr>
          <w:rFonts w:ascii="Times New Roman" w:hAnsi="Times New Roman"/>
          <w:sz w:val="28"/>
          <w:szCs w:val="28"/>
        </w:rPr>
        <w:t>• Образцы изделий</w:t>
      </w:r>
      <w:r>
        <w:rPr>
          <w:rFonts w:ascii="Times New Roman" w:hAnsi="Times New Roman"/>
          <w:sz w:val="28"/>
          <w:szCs w:val="28"/>
        </w:rPr>
        <w:t>.</w:t>
      </w:r>
      <w:r w:rsidR="006D3C0F" w:rsidRPr="00182755">
        <w:rPr>
          <w:rFonts w:ascii="Times New Roman" w:hAnsi="Times New Roman"/>
          <w:sz w:val="28"/>
          <w:szCs w:val="28"/>
          <w:lang w:eastAsia="ru-RU"/>
        </w:rPr>
        <w:t xml:space="preserve">           </w:t>
      </w:r>
    </w:p>
    <w:p w:rsidR="00A90357" w:rsidRDefault="006D3C0F" w:rsidP="00182755">
      <w:pPr>
        <w:spacing w:before="100" w:beforeAutospacing="1" w:after="100" w:afterAutospacing="1"/>
        <w:ind w:left="420"/>
        <w:jc w:val="both"/>
        <w:rPr>
          <w:sz w:val="28"/>
          <w:szCs w:val="28"/>
        </w:rPr>
      </w:pPr>
      <w:r w:rsidRPr="003D5915">
        <w:rPr>
          <w:sz w:val="28"/>
          <w:szCs w:val="28"/>
          <w:lang w:eastAsia="ru-RU"/>
        </w:rPr>
        <w:t xml:space="preserve"> </w:t>
      </w:r>
      <w:r w:rsidRPr="003D5915">
        <w:rPr>
          <w:sz w:val="28"/>
          <w:szCs w:val="28"/>
        </w:rPr>
        <w:t xml:space="preserve">Я стараюсь  вселить в детские души не только веру в успех, но и радость от результатов своего труда. На занятиях особенно поощряется фантазия и изобретательность. «Успех любого творческого дела зависит от идеи. Чем она смелее и оригинальнее, тем ценнее в художественном плане результат. </w:t>
      </w:r>
    </w:p>
    <w:p w:rsidR="006D3C0F" w:rsidRDefault="006D3C0F" w:rsidP="00182755">
      <w:pPr>
        <w:spacing w:before="100" w:beforeAutospacing="1" w:after="100" w:afterAutospacing="1"/>
        <w:ind w:left="420"/>
        <w:jc w:val="both"/>
        <w:rPr>
          <w:sz w:val="28"/>
          <w:szCs w:val="28"/>
        </w:rPr>
      </w:pPr>
      <w:r w:rsidRPr="006D3C0F">
        <w:rPr>
          <w:sz w:val="28"/>
          <w:szCs w:val="28"/>
        </w:rPr>
        <w:t>Моя задача – поддержать инициативу ребенка, помочь ее реализовать»</w:t>
      </w:r>
      <w:r w:rsidRPr="003D5915">
        <w:rPr>
          <w:b/>
          <w:sz w:val="28"/>
          <w:szCs w:val="28"/>
        </w:rPr>
        <w:t>.</w:t>
      </w:r>
      <w:r w:rsidRPr="003D5915">
        <w:rPr>
          <w:sz w:val="28"/>
          <w:szCs w:val="28"/>
        </w:rPr>
        <w:t xml:space="preserve"> От маленьких веселых фигурок,  сделанных по эскизам и рисункам ребят,  до  сказочных панно и цветочных букетов…. Детская фантазия безгранична!</w:t>
      </w:r>
    </w:p>
    <w:p w:rsidR="006D3C0F" w:rsidRDefault="006D3C0F" w:rsidP="006D3C0F">
      <w:pPr>
        <w:spacing w:before="100" w:beforeAutospacing="1" w:after="100" w:afterAutospacing="1"/>
        <w:jc w:val="both"/>
        <w:rPr>
          <w:sz w:val="28"/>
          <w:szCs w:val="28"/>
        </w:rPr>
      </w:pPr>
      <w:r w:rsidRPr="003D5915">
        <w:rPr>
          <w:sz w:val="28"/>
          <w:szCs w:val="28"/>
        </w:rPr>
        <w:t xml:space="preserve">На занятиях дети приходят к выводу, что оригами похоже на фокус, - из обычного листа бумаги рождается чудесная фигурка…     </w:t>
      </w:r>
    </w:p>
    <w:p w:rsidR="006D3C0F" w:rsidRPr="003D5915" w:rsidRDefault="006D3C0F" w:rsidP="006D3C0F">
      <w:pPr>
        <w:pStyle w:val="a8"/>
        <w:spacing w:after="0"/>
        <w:ind w:left="0" w:firstLine="420"/>
        <w:jc w:val="both"/>
        <w:rPr>
          <w:rFonts w:ascii="Times New Roman" w:hAnsi="Times New Roman"/>
          <w:sz w:val="28"/>
          <w:szCs w:val="28"/>
          <w:lang w:eastAsia="ru-RU"/>
        </w:rPr>
      </w:pPr>
      <w:r w:rsidRPr="003D5915">
        <w:rPr>
          <w:rFonts w:ascii="Times New Roman" w:hAnsi="Times New Roman"/>
          <w:sz w:val="28"/>
          <w:szCs w:val="28"/>
          <w:lang w:eastAsia="ru-RU"/>
        </w:rPr>
        <w:lastRenderedPageBreak/>
        <w:t xml:space="preserve"> Ребенком движет единственное желание - сделать это красиво. Этот процесс созидания красоты и есть для меня самый сокровенный в зарождении творчески мыслящей личности. Многие из них настолько увлечены своим делом, что светятся изнутри, переливаются всеми гранями своего таланта. Это - волшебный свет творчества!</w:t>
      </w:r>
    </w:p>
    <w:p w:rsidR="006D3C0F" w:rsidRDefault="006D3C0F" w:rsidP="006D3C0F">
      <w:pPr>
        <w:spacing w:before="100" w:beforeAutospacing="1" w:after="100" w:afterAutospacing="1"/>
        <w:ind w:firstLine="420"/>
        <w:jc w:val="both"/>
        <w:rPr>
          <w:color w:val="333333"/>
          <w:spacing w:val="-1"/>
          <w:sz w:val="28"/>
          <w:szCs w:val="28"/>
        </w:rPr>
      </w:pPr>
      <w:r w:rsidRPr="006D3C0F">
        <w:rPr>
          <w:color w:val="333333"/>
          <w:spacing w:val="-1"/>
          <w:sz w:val="28"/>
          <w:szCs w:val="28"/>
        </w:rPr>
        <w:t>Программа по которой я работаю</w:t>
      </w:r>
      <w:proofErr w:type="gramStart"/>
      <w:r w:rsidRPr="006D3C0F">
        <w:rPr>
          <w:color w:val="333333"/>
          <w:spacing w:val="-1"/>
          <w:sz w:val="28"/>
          <w:szCs w:val="28"/>
        </w:rPr>
        <w:t xml:space="preserve">  ,</w:t>
      </w:r>
      <w:proofErr w:type="gramEnd"/>
      <w:r w:rsidRPr="006D3C0F">
        <w:rPr>
          <w:color w:val="333333"/>
          <w:spacing w:val="-1"/>
          <w:sz w:val="28"/>
          <w:szCs w:val="28"/>
        </w:rPr>
        <w:t xml:space="preserve"> успешно реализовывается у себя в ГКОУ «СОГ </w:t>
      </w:r>
      <w:proofErr w:type="spellStart"/>
      <w:r w:rsidRPr="006D3C0F">
        <w:rPr>
          <w:color w:val="333333"/>
          <w:spacing w:val="-1"/>
          <w:sz w:val="28"/>
          <w:szCs w:val="28"/>
        </w:rPr>
        <w:t>Ахвахского</w:t>
      </w:r>
      <w:proofErr w:type="spellEnd"/>
      <w:r w:rsidRPr="006D3C0F">
        <w:rPr>
          <w:color w:val="333333"/>
          <w:spacing w:val="-1"/>
          <w:sz w:val="28"/>
          <w:szCs w:val="28"/>
        </w:rPr>
        <w:t xml:space="preserve"> района» с. </w:t>
      </w:r>
      <w:proofErr w:type="spellStart"/>
      <w:r w:rsidRPr="006D3C0F">
        <w:rPr>
          <w:color w:val="333333"/>
          <w:spacing w:val="-1"/>
          <w:sz w:val="28"/>
          <w:szCs w:val="28"/>
        </w:rPr>
        <w:t>Камышкутан</w:t>
      </w:r>
      <w:proofErr w:type="spellEnd"/>
      <w:r w:rsidRPr="006D3C0F">
        <w:rPr>
          <w:color w:val="333333"/>
          <w:spacing w:val="-1"/>
          <w:sz w:val="28"/>
          <w:szCs w:val="28"/>
        </w:rPr>
        <w:t>.  Эту программу можно использовать в любом образовательном учреждении.</w:t>
      </w:r>
    </w:p>
    <w:p w:rsidR="006D3C0F" w:rsidRPr="006D3C0F" w:rsidRDefault="006D3C0F" w:rsidP="006D3C0F">
      <w:pPr>
        <w:spacing w:before="100" w:beforeAutospacing="1" w:after="100" w:afterAutospacing="1"/>
        <w:ind w:firstLine="420"/>
        <w:jc w:val="both"/>
        <w:rPr>
          <w:sz w:val="28"/>
          <w:szCs w:val="28"/>
          <w:lang w:eastAsia="ru-RU"/>
        </w:rPr>
      </w:pPr>
      <w:r w:rsidRPr="006D3C0F">
        <w:rPr>
          <w:color w:val="333333"/>
          <w:spacing w:val="-1"/>
          <w:sz w:val="28"/>
          <w:szCs w:val="28"/>
        </w:rPr>
        <w:t>Результатом своей профессиональной деятельности считаю выявление и развитие способностей каждого ученика, формирование творчески мыслящей личности.</w:t>
      </w:r>
    </w:p>
    <w:p w:rsidR="00DF4A9D" w:rsidRPr="006D3C0F" w:rsidRDefault="00DF4A9D" w:rsidP="006D3C0F">
      <w:pPr>
        <w:pStyle w:val="ad"/>
        <w:ind w:firstLine="420"/>
        <w:jc w:val="both"/>
        <w:rPr>
          <w:sz w:val="28"/>
          <w:szCs w:val="28"/>
        </w:rPr>
      </w:pPr>
    </w:p>
    <w:p w:rsidR="007F0F69" w:rsidRPr="006D3C0F" w:rsidRDefault="007F0F69" w:rsidP="006D3C0F">
      <w:pPr>
        <w:ind w:firstLine="420"/>
        <w:jc w:val="both"/>
        <w:rPr>
          <w:sz w:val="28"/>
          <w:szCs w:val="28"/>
        </w:rPr>
      </w:pPr>
    </w:p>
    <w:p w:rsidR="007F0F69" w:rsidRPr="006D3C0F" w:rsidRDefault="007F0F69" w:rsidP="006D3C0F">
      <w:pPr>
        <w:ind w:firstLine="420"/>
        <w:jc w:val="both"/>
        <w:rPr>
          <w:sz w:val="28"/>
          <w:szCs w:val="28"/>
        </w:rPr>
      </w:pPr>
    </w:p>
    <w:p w:rsidR="007F0F69" w:rsidRPr="006D3C0F" w:rsidRDefault="007F0F69" w:rsidP="006D3C0F">
      <w:pPr>
        <w:ind w:firstLine="420"/>
        <w:jc w:val="both"/>
        <w:rPr>
          <w:sz w:val="28"/>
          <w:szCs w:val="28"/>
        </w:rPr>
      </w:pPr>
    </w:p>
    <w:p w:rsidR="007F0F69" w:rsidRDefault="007F0F69" w:rsidP="006D3C0F">
      <w:pPr>
        <w:ind w:firstLine="420"/>
        <w:jc w:val="both"/>
        <w:rPr>
          <w:b/>
          <w:sz w:val="28"/>
          <w:szCs w:val="28"/>
        </w:rPr>
      </w:pPr>
    </w:p>
    <w:p w:rsidR="007F0F69" w:rsidRDefault="007F0F69" w:rsidP="006D3C0F">
      <w:pPr>
        <w:ind w:firstLine="420"/>
        <w:jc w:val="both"/>
        <w:rPr>
          <w:b/>
          <w:sz w:val="28"/>
          <w:szCs w:val="28"/>
        </w:rPr>
      </w:pPr>
    </w:p>
    <w:p w:rsidR="007F0F69" w:rsidRDefault="007F0F69" w:rsidP="006D3C0F">
      <w:pPr>
        <w:ind w:firstLine="420"/>
        <w:jc w:val="both"/>
        <w:rPr>
          <w:b/>
          <w:sz w:val="28"/>
          <w:szCs w:val="28"/>
        </w:rPr>
      </w:pPr>
    </w:p>
    <w:p w:rsidR="007F0F69" w:rsidRDefault="007F0F69" w:rsidP="006D3C0F">
      <w:pPr>
        <w:ind w:firstLine="420"/>
        <w:jc w:val="both"/>
        <w:rPr>
          <w:b/>
          <w:sz w:val="28"/>
          <w:szCs w:val="28"/>
        </w:rPr>
      </w:pPr>
    </w:p>
    <w:p w:rsidR="007F0F69" w:rsidRDefault="007F0F69" w:rsidP="006D3C0F">
      <w:pPr>
        <w:ind w:firstLine="420"/>
        <w:jc w:val="both"/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7F0F69" w:rsidRDefault="007F0F69" w:rsidP="005C3218">
      <w:pPr>
        <w:rPr>
          <w:b/>
          <w:sz w:val="28"/>
          <w:szCs w:val="28"/>
        </w:rPr>
      </w:pPr>
    </w:p>
    <w:p w:rsidR="00941824" w:rsidRDefault="00941824" w:rsidP="005C3218">
      <w:pPr>
        <w:rPr>
          <w:b/>
          <w:sz w:val="28"/>
          <w:szCs w:val="28"/>
        </w:rPr>
      </w:pPr>
    </w:p>
    <w:p w:rsidR="00941824" w:rsidRDefault="00941824" w:rsidP="005C3218">
      <w:pPr>
        <w:rPr>
          <w:b/>
          <w:sz w:val="28"/>
          <w:szCs w:val="28"/>
        </w:rPr>
      </w:pPr>
    </w:p>
    <w:p w:rsidR="00F65FC6" w:rsidRDefault="00F65FC6" w:rsidP="00F65FC6">
      <w:pPr>
        <w:rPr>
          <w:b/>
          <w:sz w:val="28"/>
          <w:szCs w:val="28"/>
        </w:rPr>
      </w:pPr>
    </w:p>
    <w:p w:rsidR="00AF142B" w:rsidRDefault="00AF142B" w:rsidP="00F65FC6">
      <w:pPr>
        <w:rPr>
          <w:b/>
          <w:sz w:val="28"/>
          <w:szCs w:val="28"/>
        </w:rPr>
      </w:pPr>
    </w:p>
    <w:p w:rsidR="00AF142B" w:rsidRDefault="00AF142B" w:rsidP="00F65FC6">
      <w:pPr>
        <w:rPr>
          <w:b/>
          <w:sz w:val="28"/>
          <w:szCs w:val="28"/>
        </w:rPr>
      </w:pPr>
    </w:p>
    <w:p w:rsidR="00AF142B" w:rsidRDefault="00AF142B" w:rsidP="00F65FC6">
      <w:pPr>
        <w:rPr>
          <w:b/>
          <w:sz w:val="28"/>
          <w:szCs w:val="28"/>
        </w:rPr>
      </w:pPr>
    </w:p>
    <w:p w:rsidR="00AF142B" w:rsidRDefault="00AF142B" w:rsidP="00F65FC6">
      <w:pPr>
        <w:rPr>
          <w:b/>
          <w:sz w:val="28"/>
          <w:szCs w:val="28"/>
        </w:rPr>
      </w:pPr>
    </w:p>
    <w:p w:rsidR="00A90357" w:rsidRDefault="00A90357" w:rsidP="00F65FC6">
      <w:pPr>
        <w:rPr>
          <w:b/>
          <w:sz w:val="28"/>
          <w:szCs w:val="28"/>
        </w:rPr>
      </w:pPr>
    </w:p>
    <w:p w:rsidR="00A90357" w:rsidRDefault="00A90357" w:rsidP="00F65FC6">
      <w:pPr>
        <w:rPr>
          <w:b/>
          <w:sz w:val="28"/>
          <w:szCs w:val="28"/>
        </w:rPr>
      </w:pPr>
    </w:p>
    <w:p w:rsidR="00227005" w:rsidRDefault="00227005" w:rsidP="00F65FC6">
      <w:pPr>
        <w:rPr>
          <w:b/>
          <w:sz w:val="28"/>
          <w:szCs w:val="28"/>
        </w:rPr>
      </w:pPr>
    </w:p>
    <w:p w:rsidR="00227005" w:rsidRDefault="00227005" w:rsidP="00F65FC6">
      <w:pPr>
        <w:rPr>
          <w:b/>
          <w:sz w:val="28"/>
          <w:szCs w:val="28"/>
        </w:rPr>
      </w:pPr>
    </w:p>
    <w:p w:rsidR="00F16D2D" w:rsidRDefault="00F16D2D" w:rsidP="00F65FC6">
      <w:pPr>
        <w:rPr>
          <w:b/>
          <w:sz w:val="28"/>
          <w:szCs w:val="28"/>
        </w:rPr>
      </w:pPr>
    </w:p>
    <w:p w:rsidR="00E13946" w:rsidRPr="00E13946" w:rsidRDefault="00832421" w:rsidP="00E13946">
      <w:pPr>
        <w:jc w:val="center"/>
        <w:rPr>
          <w:b/>
          <w:color w:val="0070C0"/>
          <w:sz w:val="24"/>
          <w:szCs w:val="28"/>
        </w:rPr>
      </w:pPr>
      <w:r>
        <w:rPr>
          <w:b/>
          <w:i/>
          <w:noProof/>
          <w:color w:val="0070C0"/>
          <w:sz w:val="24"/>
          <w:szCs w:val="28"/>
          <w:lang w:eastAsia="ru-RU"/>
        </w:rPr>
        <w:lastRenderedPageBreak/>
        <w:pict>
          <v:shape id="_x0000_s1041" type="#_x0000_t75" style="position:absolute;left:0;text-align:left;margin-left:448.7pt;margin-top:11.35pt;width:60.95pt;height:57.25pt;z-index:-251658752" wrapcoords="16310 470 5731 3757 0 6574 -441 12209 2204 21130 3086 21130 15869 21130 16751 21130 18073 15496 21600 8922 21600 7983 19837 470 16310 470">
            <v:imagedata r:id="rId14" o:title=""/>
            <w10:wrap type="tight"/>
          </v:shape>
        </w:pict>
      </w:r>
      <w:r w:rsidR="00E13946" w:rsidRPr="00E13946">
        <w:rPr>
          <w:b/>
          <w:color w:val="0070C0"/>
          <w:sz w:val="24"/>
          <w:szCs w:val="28"/>
        </w:rPr>
        <w:t>Основные компоненты с</w:t>
      </w:r>
      <w:r w:rsidR="00D027A0" w:rsidRPr="00E13946">
        <w:rPr>
          <w:b/>
          <w:color w:val="0070C0"/>
          <w:sz w:val="24"/>
          <w:szCs w:val="28"/>
        </w:rPr>
        <w:t>одержани</w:t>
      </w:r>
      <w:r w:rsidR="00E13946" w:rsidRPr="00E13946">
        <w:rPr>
          <w:b/>
          <w:color w:val="0070C0"/>
          <w:sz w:val="24"/>
          <w:szCs w:val="28"/>
        </w:rPr>
        <w:t>я</w:t>
      </w:r>
      <w:r w:rsidR="00D027A0" w:rsidRPr="00E13946">
        <w:rPr>
          <w:b/>
          <w:color w:val="0070C0"/>
          <w:sz w:val="24"/>
          <w:szCs w:val="28"/>
        </w:rPr>
        <w:t xml:space="preserve"> программы</w:t>
      </w:r>
    </w:p>
    <w:p w:rsidR="00E13946" w:rsidRPr="00E13946" w:rsidRDefault="00E13946" w:rsidP="00E13946">
      <w:pPr>
        <w:jc w:val="center"/>
        <w:rPr>
          <w:b/>
          <w:color w:val="0070C0"/>
          <w:sz w:val="24"/>
          <w:szCs w:val="28"/>
        </w:rPr>
      </w:pPr>
      <w:r w:rsidRPr="00E13946">
        <w:rPr>
          <w:b/>
          <w:color w:val="0070C0"/>
          <w:sz w:val="24"/>
          <w:szCs w:val="28"/>
        </w:rPr>
        <w:t>Второй год обучения (216 ч)</w:t>
      </w:r>
    </w:p>
    <w:p w:rsidR="00D027A0" w:rsidRPr="00E13946" w:rsidRDefault="00F16D2D" w:rsidP="00E13946">
      <w:pPr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 xml:space="preserve">1.Раздел. </w:t>
      </w:r>
      <w:r w:rsidR="002F0639" w:rsidRPr="00E13946">
        <w:rPr>
          <w:b/>
          <w:color w:val="FF0000"/>
          <w:sz w:val="24"/>
          <w:szCs w:val="28"/>
        </w:rPr>
        <w:t>Вводное занятие.</w:t>
      </w:r>
      <w:proofErr w:type="gramStart"/>
      <w:r w:rsidR="00D027A0" w:rsidRPr="00E13946">
        <w:rPr>
          <w:b/>
          <w:color w:val="FF0000"/>
          <w:sz w:val="24"/>
          <w:szCs w:val="28"/>
        </w:rPr>
        <w:t xml:space="preserve">( </w:t>
      </w:r>
      <w:proofErr w:type="gramEnd"/>
      <w:r w:rsidR="002F0639" w:rsidRPr="00E13946">
        <w:rPr>
          <w:b/>
          <w:color w:val="FF0000"/>
          <w:sz w:val="24"/>
          <w:szCs w:val="28"/>
        </w:rPr>
        <w:t>4</w:t>
      </w:r>
      <w:r w:rsidR="00D027A0" w:rsidRPr="00E13946">
        <w:rPr>
          <w:b/>
          <w:color w:val="FF0000"/>
          <w:sz w:val="24"/>
          <w:szCs w:val="28"/>
        </w:rPr>
        <w:t xml:space="preserve"> ч ).</w:t>
      </w:r>
    </w:p>
    <w:p w:rsidR="008B3429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Формирование группы. Распорядок дня. Техника безопасности на практических занятиях. Знакомство с основными направлениями деятельности учащихся в течение года. </w:t>
      </w:r>
    </w:p>
    <w:p w:rsidR="00DF4A9D" w:rsidRPr="00E13946" w:rsidRDefault="00D027A0" w:rsidP="00DE5FF5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 xml:space="preserve"> </w:t>
      </w:r>
      <w:r w:rsidR="00F16D2D" w:rsidRPr="00E13946">
        <w:rPr>
          <w:b/>
          <w:color w:val="FF0000"/>
          <w:sz w:val="24"/>
          <w:szCs w:val="28"/>
        </w:rPr>
        <w:t>2</w:t>
      </w:r>
      <w:r w:rsidRPr="00E13946">
        <w:rPr>
          <w:b/>
          <w:color w:val="FF0000"/>
          <w:sz w:val="24"/>
          <w:szCs w:val="28"/>
        </w:rPr>
        <w:t>.Раздел</w:t>
      </w:r>
      <w:r w:rsidR="0073344E" w:rsidRPr="00E13946">
        <w:rPr>
          <w:b/>
          <w:color w:val="FF0000"/>
          <w:sz w:val="24"/>
          <w:szCs w:val="28"/>
        </w:rPr>
        <w:t>.</w:t>
      </w:r>
      <w:r w:rsidRPr="00E13946">
        <w:rPr>
          <w:b/>
          <w:color w:val="FF0000"/>
          <w:sz w:val="24"/>
          <w:szCs w:val="28"/>
        </w:rPr>
        <w:t xml:space="preserve"> Что такое оригами</w:t>
      </w:r>
      <w:r w:rsidR="0073344E" w:rsidRPr="00E13946">
        <w:rPr>
          <w:b/>
          <w:color w:val="FF0000"/>
          <w:sz w:val="24"/>
          <w:szCs w:val="28"/>
        </w:rPr>
        <w:t xml:space="preserve">? «Введение в экологию». </w:t>
      </w:r>
      <w:r w:rsidRPr="00E13946">
        <w:rPr>
          <w:b/>
          <w:color w:val="FF0000"/>
          <w:sz w:val="24"/>
          <w:szCs w:val="28"/>
        </w:rPr>
        <w:t xml:space="preserve"> </w:t>
      </w:r>
      <w:proofErr w:type="gramStart"/>
      <w:r w:rsidRPr="00E13946">
        <w:rPr>
          <w:b/>
          <w:color w:val="FF0000"/>
          <w:sz w:val="24"/>
          <w:szCs w:val="28"/>
        </w:rPr>
        <w:t xml:space="preserve">( </w:t>
      </w:r>
      <w:r w:rsidR="00FA2583" w:rsidRPr="00E13946">
        <w:rPr>
          <w:b/>
          <w:color w:val="FF0000"/>
          <w:sz w:val="24"/>
          <w:szCs w:val="28"/>
        </w:rPr>
        <w:t xml:space="preserve"> </w:t>
      </w:r>
      <w:proofErr w:type="gramEnd"/>
      <w:r w:rsidR="00961FF0" w:rsidRPr="00E13946">
        <w:rPr>
          <w:b/>
          <w:color w:val="FF0000"/>
          <w:sz w:val="24"/>
          <w:szCs w:val="28"/>
        </w:rPr>
        <w:t>2+6</w:t>
      </w:r>
      <w:r w:rsidRPr="00E13946">
        <w:rPr>
          <w:b/>
          <w:color w:val="FF0000"/>
          <w:sz w:val="24"/>
          <w:szCs w:val="28"/>
        </w:rPr>
        <w:t xml:space="preserve"> ч. ).</w:t>
      </w:r>
    </w:p>
    <w:p w:rsidR="00D027A0" w:rsidRPr="00E13946" w:rsidRDefault="00D027A0" w:rsidP="00DE5FF5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1. Что такое </w:t>
      </w:r>
      <w:r w:rsidR="00F65FC6" w:rsidRPr="00E13946">
        <w:rPr>
          <w:b/>
          <w:i/>
          <w:color w:val="0070C0"/>
          <w:sz w:val="24"/>
          <w:szCs w:val="28"/>
        </w:rPr>
        <w:t xml:space="preserve">  оригами</w:t>
      </w:r>
      <w:r w:rsidR="00F65FC6" w:rsidRPr="00E13946">
        <w:rPr>
          <w:b/>
          <w:color w:val="0070C0"/>
          <w:sz w:val="24"/>
          <w:szCs w:val="28"/>
        </w:rPr>
        <w:t xml:space="preserve">. </w:t>
      </w:r>
      <w:r w:rsidR="00F65FC6" w:rsidRPr="00E13946">
        <w:rPr>
          <w:b/>
          <w:i/>
          <w:color w:val="0070C0"/>
          <w:sz w:val="24"/>
          <w:szCs w:val="28"/>
        </w:rPr>
        <w:t xml:space="preserve"> </w:t>
      </w:r>
      <w:r w:rsidR="00321DA4" w:rsidRPr="00E13946">
        <w:rPr>
          <w:b/>
          <w:i/>
          <w:color w:val="0070C0"/>
          <w:sz w:val="24"/>
          <w:szCs w:val="28"/>
        </w:rPr>
        <w:t xml:space="preserve">Введение в экологию  . </w:t>
      </w:r>
      <w:r w:rsidR="00F65FC6" w:rsidRPr="00E13946">
        <w:rPr>
          <w:b/>
          <w:i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 </w:t>
      </w:r>
      <w:r w:rsidRPr="00E13946">
        <w:rPr>
          <w:b/>
          <w:color w:val="0070C0"/>
          <w:sz w:val="24"/>
          <w:szCs w:val="28"/>
        </w:rPr>
        <w:t>(</w:t>
      </w:r>
      <w:r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color w:val="0070C0"/>
          <w:sz w:val="24"/>
          <w:szCs w:val="28"/>
        </w:rPr>
        <w:t xml:space="preserve"> ч</w:t>
      </w:r>
      <w:proofErr w:type="gramStart"/>
      <w:r w:rsidRPr="00E13946">
        <w:rPr>
          <w:b/>
          <w:color w:val="0070C0"/>
          <w:sz w:val="24"/>
          <w:szCs w:val="28"/>
        </w:rPr>
        <w:t xml:space="preserve"> .</w:t>
      </w:r>
      <w:proofErr w:type="gramEnd"/>
      <w:r w:rsidRPr="00E13946">
        <w:rPr>
          <w:b/>
          <w:color w:val="0070C0"/>
          <w:sz w:val="24"/>
          <w:szCs w:val="28"/>
        </w:rPr>
        <w:t>)</w:t>
      </w:r>
    </w:p>
    <w:p w:rsidR="00321DA4" w:rsidRPr="00E13946" w:rsidRDefault="00D027A0" w:rsidP="00321DA4">
      <w:pPr>
        <w:spacing w:before="100" w:beforeAutospacing="1" w:after="100" w:afterAutospacing="1"/>
        <w:rPr>
          <w:color w:val="0D0D0D" w:themeColor="text1" w:themeTint="F2"/>
          <w:szCs w:val="24"/>
          <w:lang w:eastAsia="ru-RU"/>
        </w:rPr>
      </w:pPr>
      <w:r w:rsidRPr="00E13946">
        <w:rPr>
          <w:color w:val="0D0D0D" w:themeColor="text1" w:themeTint="F2"/>
          <w:sz w:val="24"/>
          <w:szCs w:val="28"/>
          <w:lang w:eastAsia="ru-RU"/>
        </w:rPr>
        <w:t xml:space="preserve">    </w:t>
      </w:r>
      <w:r w:rsidR="00321DA4" w:rsidRPr="00E13946">
        <w:rPr>
          <w:color w:val="0D0D0D" w:themeColor="text1" w:themeTint="F2"/>
          <w:sz w:val="24"/>
          <w:szCs w:val="28"/>
        </w:rPr>
        <w:t xml:space="preserve">  Оригами – искусство складывания из бумаги. Знакомство с коллекцией бумаги,  историей Японии. Рассказ об истории развития искусства оригами.   Модульное  оригами. Правила поведения на занятиях оригами</w:t>
      </w:r>
      <w:proofErr w:type="gramStart"/>
      <w:r w:rsidR="00321DA4" w:rsidRPr="00E13946">
        <w:rPr>
          <w:color w:val="0D0D0D" w:themeColor="text1" w:themeTint="F2"/>
          <w:sz w:val="24"/>
          <w:szCs w:val="28"/>
        </w:rPr>
        <w:t xml:space="preserve"> .</w:t>
      </w:r>
      <w:proofErr w:type="gramEnd"/>
      <w:r w:rsidR="00321DA4" w:rsidRPr="00E13946">
        <w:rPr>
          <w:color w:val="0D0D0D" w:themeColor="text1" w:themeTint="F2"/>
          <w:sz w:val="24"/>
          <w:szCs w:val="28"/>
        </w:rPr>
        <w:t xml:space="preserve"> </w:t>
      </w:r>
      <w:r w:rsidR="00321DA4" w:rsidRPr="00E13946">
        <w:rPr>
          <w:color w:val="0D0D0D" w:themeColor="text1" w:themeTint="F2"/>
          <w:sz w:val="24"/>
          <w:szCs w:val="27"/>
          <w:lang w:eastAsia="ru-RU"/>
        </w:rPr>
        <w:t>Галерея мировых шедевров оригами .</w:t>
      </w:r>
    </w:p>
    <w:p w:rsidR="00DF4A9D" w:rsidRPr="00E13946" w:rsidRDefault="00D027A0" w:rsidP="00DF4A9D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  <w:lang w:eastAsia="ru-RU"/>
        </w:rPr>
        <w:t xml:space="preserve">  </w:t>
      </w:r>
      <w:r w:rsidRPr="00E13946">
        <w:rPr>
          <w:color w:val="0D0D0D" w:themeColor="text1" w:themeTint="F2"/>
          <w:sz w:val="24"/>
          <w:szCs w:val="28"/>
        </w:rPr>
        <w:t xml:space="preserve"> Экология – наука, изучающая отношения живых организмов с окружающей средой, влияние человека на окружающую среду. Сущность и значение экологии. Простейшие экологические связи: между живой  неживой природой, связи внутри живой природы, связи между природой и человеком</w:t>
      </w:r>
      <w:r w:rsidR="00DF4A9D" w:rsidRPr="00E13946">
        <w:rPr>
          <w:color w:val="0D0D0D" w:themeColor="text1" w:themeTint="F2"/>
          <w:sz w:val="24"/>
          <w:szCs w:val="28"/>
        </w:rPr>
        <w:t>.</w:t>
      </w:r>
      <w:r w:rsidRPr="00E13946">
        <w:rPr>
          <w:color w:val="0D0D0D" w:themeColor="text1" w:themeTint="F2"/>
          <w:sz w:val="24"/>
          <w:szCs w:val="28"/>
        </w:rPr>
        <w:t xml:space="preserve"> </w:t>
      </w:r>
    </w:p>
    <w:p w:rsidR="00DF4A9D" w:rsidRPr="00E13946" w:rsidRDefault="00DF4A9D" w:rsidP="008035FE">
      <w:pPr>
        <w:jc w:val="both"/>
        <w:rPr>
          <w:color w:val="0D0D0D" w:themeColor="text1" w:themeTint="F2"/>
          <w:sz w:val="24"/>
          <w:szCs w:val="28"/>
        </w:rPr>
      </w:pPr>
    </w:p>
    <w:p w:rsidR="00D027A0" w:rsidRPr="00E13946" w:rsidRDefault="00D027A0" w:rsidP="008035FE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2. Введение в оригами</w:t>
      </w:r>
      <w:r w:rsidRPr="00E13946">
        <w:rPr>
          <w:b/>
          <w:color w:val="0070C0"/>
          <w:sz w:val="24"/>
          <w:szCs w:val="28"/>
        </w:rPr>
        <w:t>.</w:t>
      </w:r>
      <w:r w:rsidRPr="00E13946">
        <w:rPr>
          <w:b/>
          <w:i/>
          <w:color w:val="0070C0"/>
          <w:sz w:val="24"/>
          <w:szCs w:val="28"/>
        </w:rPr>
        <w:t xml:space="preserve"> Что такое экология. </w:t>
      </w:r>
      <w:proofErr w:type="gramStart"/>
      <w:r w:rsidRPr="00E13946">
        <w:rPr>
          <w:b/>
          <w:color w:val="0070C0"/>
          <w:sz w:val="24"/>
          <w:szCs w:val="28"/>
        </w:rPr>
        <w:t>(</w:t>
      </w:r>
      <w:r w:rsidRPr="00E13946">
        <w:rPr>
          <w:b/>
          <w:i/>
          <w:color w:val="0070C0"/>
          <w:sz w:val="24"/>
          <w:szCs w:val="28"/>
        </w:rPr>
        <w:t xml:space="preserve"> </w:t>
      </w:r>
      <w:proofErr w:type="gramEnd"/>
      <w:r w:rsidR="0096140F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color w:val="0070C0"/>
          <w:sz w:val="24"/>
          <w:szCs w:val="28"/>
        </w:rPr>
        <w:t>ч. )</w:t>
      </w:r>
    </w:p>
    <w:p w:rsidR="00D027A0" w:rsidRPr="00E13946" w:rsidRDefault="00321DA4" w:rsidP="00EE0EB6">
      <w:pPr>
        <w:jc w:val="both"/>
        <w:rPr>
          <w:b/>
          <w:i/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Условные знаки, принятые в оригами и основные  приемы  складывания, изучение базовых форм.    </w:t>
      </w:r>
      <w:r w:rsidRPr="00E13946">
        <w:rPr>
          <w:color w:val="0D0D0D" w:themeColor="text1" w:themeTint="F2"/>
          <w:sz w:val="24"/>
          <w:szCs w:val="27"/>
          <w:lang w:eastAsia="ru-RU"/>
        </w:rPr>
        <w:t xml:space="preserve"> Беседы на темы «Известные </w:t>
      </w:r>
      <w:proofErr w:type="spellStart"/>
      <w:r w:rsidRPr="00E13946">
        <w:rPr>
          <w:color w:val="0D0D0D" w:themeColor="text1" w:themeTint="F2"/>
          <w:sz w:val="24"/>
          <w:szCs w:val="27"/>
          <w:lang w:eastAsia="ru-RU"/>
        </w:rPr>
        <w:t>оригамисты</w:t>
      </w:r>
      <w:proofErr w:type="spellEnd"/>
      <w:r w:rsidRPr="00E13946">
        <w:rPr>
          <w:color w:val="0D0D0D" w:themeColor="text1" w:themeTint="F2"/>
          <w:sz w:val="24"/>
          <w:szCs w:val="27"/>
          <w:lang w:eastAsia="ru-RU"/>
        </w:rPr>
        <w:t xml:space="preserve"> и их творчество».</w:t>
      </w:r>
    </w:p>
    <w:p w:rsidR="00D027A0" w:rsidRPr="00E13946" w:rsidRDefault="00DF4A9D" w:rsidP="00EE0EB6">
      <w:pPr>
        <w:jc w:val="both"/>
        <w:rPr>
          <w:color w:val="0D0D0D" w:themeColor="text1" w:themeTint="F2"/>
          <w:sz w:val="24"/>
          <w:szCs w:val="28"/>
          <w:lang w:eastAsia="ru-RU"/>
        </w:rPr>
      </w:pPr>
      <w:r w:rsidRPr="00E13946">
        <w:rPr>
          <w:color w:val="0D0D0D" w:themeColor="text1" w:themeTint="F2"/>
          <w:sz w:val="24"/>
          <w:szCs w:val="28"/>
        </w:rPr>
        <w:t xml:space="preserve">Рассмотрение экологических связей на примерах растений и животных родного края. </w:t>
      </w:r>
      <w:r w:rsidR="00FA2583" w:rsidRPr="00E13946">
        <w:rPr>
          <w:color w:val="0D0D0D" w:themeColor="text1" w:themeTint="F2"/>
          <w:sz w:val="24"/>
          <w:szCs w:val="28"/>
        </w:rPr>
        <w:t>Глобальные проблемы экологии. Что такое экологическая катастрофа. Примеры экологических катастроф. Экскурсия  на окраину  села</w:t>
      </w:r>
    </w:p>
    <w:p w:rsidR="00D027A0" w:rsidRPr="00E13946" w:rsidRDefault="00F16D2D" w:rsidP="00EE0EB6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>3</w:t>
      </w:r>
      <w:r w:rsidR="00D027A0" w:rsidRPr="00E13946">
        <w:rPr>
          <w:b/>
          <w:color w:val="FF0000"/>
          <w:sz w:val="24"/>
          <w:szCs w:val="28"/>
        </w:rPr>
        <w:t xml:space="preserve">  .Раздел «Молчаливые соседи» </w:t>
      </w:r>
      <w:proofErr w:type="gramStart"/>
      <w:r w:rsidR="00D027A0" w:rsidRPr="00E13946">
        <w:rPr>
          <w:b/>
          <w:color w:val="FF0000"/>
          <w:sz w:val="24"/>
          <w:szCs w:val="28"/>
        </w:rPr>
        <w:t xml:space="preserve">(  </w:t>
      </w:r>
      <w:proofErr w:type="gramEnd"/>
      <w:r w:rsidR="00D027A0" w:rsidRPr="00E13946">
        <w:rPr>
          <w:b/>
          <w:color w:val="FF0000"/>
          <w:sz w:val="24"/>
          <w:szCs w:val="28"/>
        </w:rPr>
        <w:t>2</w:t>
      </w:r>
      <w:r w:rsidR="00961FF0" w:rsidRPr="00E13946">
        <w:rPr>
          <w:b/>
          <w:color w:val="FF0000"/>
          <w:sz w:val="24"/>
          <w:szCs w:val="28"/>
        </w:rPr>
        <w:t>0+</w:t>
      </w:r>
      <w:r w:rsidR="00E22C72" w:rsidRPr="00E13946">
        <w:rPr>
          <w:b/>
          <w:color w:val="FF0000"/>
          <w:sz w:val="24"/>
          <w:szCs w:val="28"/>
        </w:rPr>
        <w:t>8</w:t>
      </w:r>
      <w:r w:rsidR="00D027A0" w:rsidRPr="00E13946">
        <w:rPr>
          <w:b/>
          <w:color w:val="FF0000"/>
          <w:sz w:val="24"/>
          <w:szCs w:val="28"/>
        </w:rPr>
        <w:t xml:space="preserve"> часа).</w:t>
      </w:r>
      <w:r w:rsidR="00D027A0" w:rsidRPr="00E13946">
        <w:rPr>
          <w:color w:val="FF0000"/>
          <w:sz w:val="24"/>
          <w:szCs w:val="28"/>
        </w:rPr>
        <w:t xml:space="preserve">  </w:t>
      </w:r>
      <w:r w:rsidR="00D027A0" w:rsidRPr="00E13946">
        <w:rPr>
          <w:noProof/>
          <w:color w:val="FF0000"/>
          <w:sz w:val="24"/>
          <w:szCs w:val="28"/>
          <w:lang w:eastAsia="ru-RU"/>
        </w:rPr>
        <w:t xml:space="preserve">                                         </w:t>
      </w:r>
    </w:p>
    <w:p w:rsidR="008B3429" w:rsidRPr="00E13946" w:rsidRDefault="00D027A0" w:rsidP="008B3429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1.</w:t>
      </w:r>
      <w:r w:rsidR="00F65FC6" w:rsidRPr="00E13946">
        <w:rPr>
          <w:b/>
          <w:i/>
          <w:color w:val="0070C0"/>
          <w:sz w:val="24"/>
          <w:szCs w:val="28"/>
        </w:rPr>
        <w:t>.</w:t>
      </w:r>
      <w:r w:rsidR="00F65FC6" w:rsidRPr="00E13946">
        <w:rPr>
          <w:i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 Квадрат – основная фигура оригами. (2 ч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 )</w:t>
      </w:r>
      <w:proofErr w:type="gramEnd"/>
      <w:r w:rsidR="0096140F" w:rsidRPr="00E13946">
        <w:rPr>
          <w:b/>
          <w:i/>
          <w:color w:val="0070C0"/>
          <w:sz w:val="24"/>
          <w:szCs w:val="28"/>
        </w:rPr>
        <w:t xml:space="preserve"> </w:t>
      </w:r>
    </w:p>
    <w:p w:rsidR="008B3429" w:rsidRPr="00E13946" w:rsidRDefault="008B3429" w:rsidP="008B3429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  <w:u w:val="single"/>
        </w:rPr>
        <w:t>Практическое занятие</w:t>
      </w:r>
      <w:r w:rsidRPr="00E13946">
        <w:rPr>
          <w:color w:val="0D0D0D" w:themeColor="text1" w:themeTint="F2"/>
          <w:sz w:val="24"/>
          <w:szCs w:val="28"/>
        </w:rPr>
        <w:t xml:space="preserve">. Способ заготовки квадратов нужной величины из прямоугольного листа бумаги. </w:t>
      </w:r>
    </w:p>
    <w:p w:rsidR="008B3429" w:rsidRPr="00E13946" w:rsidRDefault="008B3429" w:rsidP="008B3429">
      <w:pPr>
        <w:jc w:val="both"/>
        <w:rPr>
          <w:color w:val="FFC000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>Инструкции по технике безопасности</w:t>
      </w:r>
    </w:p>
    <w:p w:rsidR="00D027A0" w:rsidRPr="00E13946" w:rsidRDefault="0096140F" w:rsidP="006807C9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Молчаливые соседи.</w:t>
      </w:r>
      <w:r w:rsidRPr="00E13946">
        <w:rPr>
          <w:i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 Домашние животные</w:t>
      </w:r>
      <w:r w:rsidR="008B3429" w:rsidRPr="00E13946">
        <w:rPr>
          <w:b/>
          <w:i/>
          <w:color w:val="0070C0"/>
          <w:sz w:val="24"/>
          <w:szCs w:val="28"/>
        </w:rPr>
        <w:t xml:space="preserve"> (</w:t>
      </w:r>
      <w:r w:rsidRPr="00E13946">
        <w:rPr>
          <w:b/>
          <w:i/>
          <w:color w:val="0070C0"/>
          <w:sz w:val="24"/>
          <w:szCs w:val="28"/>
        </w:rPr>
        <w:t>2</w:t>
      </w:r>
      <w:r w:rsidR="008B3429" w:rsidRPr="00E13946">
        <w:rPr>
          <w:b/>
          <w:i/>
          <w:color w:val="0070C0"/>
          <w:sz w:val="24"/>
          <w:szCs w:val="28"/>
        </w:rPr>
        <w:t>ч)</w:t>
      </w:r>
    </w:p>
    <w:p w:rsidR="00D027A0" w:rsidRPr="00E13946" w:rsidRDefault="00D027A0" w:rsidP="00EE0EB6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  <w:u w:val="single"/>
        </w:rPr>
        <w:t>Бесед</w:t>
      </w:r>
      <w:r w:rsidR="008B3429" w:rsidRPr="00E13946">
        <w:rPr>
          <w:color w:val="0D0D0D" w:themeColor="text1" w:themeTint="F2"/>
          <w:sz w:val="24"/>
          <w:szCs w:val="28"/>
          <w:u w:val="single"/>
        </w:rPr>
        <w:t>а</w:t>
      </w:r>
      <w:r w:rsidRPr="00E13946">
        <w:rPr>
          <w:color w:val="0D0D0D" w:themeColor="text1" w:themeTint="F2"/>
          <w:sz w:val="24"/>
          <w:szCs w:val="28"/>
        </w:rPr>
        <w:t xml:space="preserve">: «Жизнь в </w:t>
      </w:r>
      <w:r w:rsidR="00FD1465" w:rsidRPr="00E13946">
        <w:rPr>
          <w:color w:val="0D0D0D" w:themeColor="text1" w:themeTint="F2"/>
          <w:sz w:val="24"/>
          <w:szCs w:val="28"/>
        </w:rPr>
        <w:t xml:space="preserve"> селе</w:t>
      </w:r>
      <w:r w:rsidRPr="00E13946">
        <w:rPr>
          <w:color w:val="0D0D0D" w:themeColor="text1" w:themeTint="F2"/>
          <w:sz w:val="24"/>
          <w:szCs w:val="28"/>
        </w:rPr>
        <w:t xml:space="preserve">». </w:t>
      </w:r>
    </w:p>
    <w:p w:rsidR="00D027A0" w:rsidRPr="00E13946" w:rsidRDefault="00D027A0" w:rsidP="00EE0EB6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2</w:t>
      </w:r>
      <w:r w:rsidR="008B3429" w:rsidRPr="00E13946">
        <w:rPr>
          <w:b/>
          <w:i/>
          <w:color w:val="0070C0"/>
          <w:sz w:val="24"/>
          <w:szCs w:val="28"/>
        </w:rPr>
        <w:t>.</w:t>
      </w:r>
      <w:r w:rsidRPr="00E13946">
        <w:rPr>
          <w:b/>
          <w:i/>
          <w:color w:val="0070C0"/>
          <w:sz w:val="24"/>
          <w:szCs w:val="28"/>
        </w:rPr>
        <w:t xml:space="preserve">   Щенок, полосатый котик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,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котенок. ( 6 ч )</w:t>
      </w:r>
    </w:p>
    <w:p w:rsidR="00D027A0" w:rsidRPr="00E13946" w:rsidRDefault="00D027A0" w:rsidP="00EE0EB6">
      <w:pPr>
        <w:jc w:val="both"/>
        <w:rPr>
          <w:i/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  <w:u w:val="single"/>
        </w:rPr>
        <w:t xml:space="preserve">Беседа </w:t>
      </w:r>
      <w:r w:rsidRPr="00E13946">
        <w:rPr>
          <w:color w:val="0D0D0D" w:themeColor="text1" w:themeTint="F2"/>
          <w:sz w:val="24"/>
          <w:szCs w:val="28"/>
        </w:rPr>
        <w:t>о кошках, о четвероногом друге человека. С.Михалков «Мой щенок</w:t>
      </w:r>
      <w:r w:rsidRPr="00E13946">
        <w:rPr>
          <w:i/>
          <w:color w:val="0D0D0D" w:themeColor="text1" w:themeTint="F2"/>
          <w:sz w:val="24"/>
          <w:szCs w:val="28"/>
        </w:rPr>
        <w:t>».  Рассказы детей о своих домашних животных.</w:t>
      </w:r>
    </w:p>
    <w:p w:rsidR="00D027A0" w:rsidRPr="00E13946" w:rsidRDefault="00D027A0" w:rsidP="008324F8">
      <w:pPr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  <w:u w:val="single"/>
        </w:rPr>
        <w:t xml:space="preserve">Практическое занятие. </w:t>
      </w:r>
      <w:r w:rsidRPr="00E13946">
        <w:rPr>
          <w:color w:val="0D0D0D" w:themeColor="text1" w:themeTint="F2"/>
          <w:sz w:val="24"/>
          <w:szCs w:val="28"/>
        </w:rPr>
        <w:t xml:space="preserve"> Базовая форма «Треугольник»,</w:t>
      </w:r>
      <w:r w:rsidRPr="00E13946">
        <w:rPr>
          <w:b/>
          <w:color w:val="0D0D0D" w:themeColor="text1" w:themeTint="F2"/>
          <w:sz w:val="24"/>
          <w:szCs w:val="28"/>
        </w:rPr>
        <w:t xml:space="preserve"> </w:t>
      </w:r>
      <w:r w:rsidRPr="00E13946">
        <w:rPr>
          <w:color w:val="0D0D0D" w:themeColor="text1" w:themeTint="F2"/>
          <w:sz w:val="24"/>
          <w:szCs w:val="28"/>
        </w:rPr>
        <w:t xml:space="preserve">щенок, полосатый котик,  </w:t>
      </w:r>
    </w:p>
    <w:p w:rsidR="00D027A0" w:rsidRPr="00E13946" w:rsidRDefault="00D027A0" w:rsidP="008324F8">
      <w:pPr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 Вспомогательные знаки. </w:t>
      </w:r>
    </w:p>
    <w:p w:rsidR="00D027A0" w:rsidRPr="00E13946" w:rsidRDefault="00D027A0" w:rsidP="00EE0EB6">
      <w:pPr>
        <w:jc w:val="both"/>
        <w:rPr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3  . Попугай.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 )</w:t>
      </w:r>
    </w:p>
    <w:p w:rsidR="00D027A0" w:rsidRPr="00E13946" w:rsidRDefault="00D027A0" w:rsidP="00465554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Беседа «Домашние птицы», «Что вы знаете о попугаях?». </w:t>
      </w:r>
    </w:p>
    <w:p w:rsidR="00D027A0" w:rsidRPr="00E13946" w:rsidRDefault="00832421" w:rsidP="00465554">
      <w:pPr>
        <w:jc w:val="both"/>
        <w:rPr>
          <w:color w:val="00B050"/>
          <w:sz w:val="24"/>
          <w:szCs w:val="28"/>
        </w:rPr>
      </w:pPr>
      <w:r>
        <w:rPr>
          <w:noProof/>
          <w:color w:val="0D0D0D" w:themeColor="text1" w:themeTint="F2"/>
          <w:sz w:val="20"/>
          <w:lang w:eastAsia="ru-RU"/>
        </w:rPr>
        <w:pict>
          <v:shape id="Рисунок 303" o:spid="_x0000_s1031" type="#_x0000_t75" style="position:absolute;left:0;text-align:left;margin-left:30.3pt;margin-top:794.95pt;width:505.9pt;height:657.6pt;z-index:-251654656;visibility:visible;mso-wrap-distance-left:18.12pt;mso-wrap-distance-top:13.92pt;mso-wrap-distance-right:23.16pt;mso-wrap-distance-bottom:10.6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">
            <v:imagedata r:id="rId15" o:title=""/>
            <o:lock v:ext="edit" aspectratio="f"/>
          </v:shape>
        </w:pict>
      </w:r>
      <w:r w:rsidR="00D027A0" w:rsidRPr="00E13946">
        <w:rPr>
          <w:color w:val="0D0D0D" w:themeColor="text1" w:themeTint="F2"/>
          <w:sz w:val="24"/>
          <w:szCs w:val="28"/>
          <w:u w:val="single"/>
        </w:rPr>
        <w:t>Практическое занятие.</w:t>
      </w:r>
      <w:r w:rsidR="00D027A0" w:rsidRPr="00E13946">
        <w:rPr>
          <w:color w:val="0D0D0D" w:themeColor="text1" w:themeTint="F2"/>
          <w:sz w:val="24"/>
          <w:szCs w:val="28"/>
        </w:rPr>
        <w:t xml:space="preserve"> Изготовление модели попугая</w:t>
      </w:r>
      <w:r w:rsidR="00D027A0" w:rsidRPr="00E13946">
        <w:rPr>
          <w:color w:val="00B050"/>
          <w:sz w:val="24"/>
          <w:szCs w:val="28"/>
        </w:rPr>
        <w:t xml:space="preserve">.  </w:t>
      </w:r>
    </w:p>
    <w:p w:rsidR="00D027A0" w:rsidRPr="00E13946" w:rsidRDefault="00D027A0" w:rsidP="0046555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4. Молчаливые соседи.    </w:t>
      </w:r>
      <w:r w:rsidRPr="00E13946">
        <w:rPr>
          <w:b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 Черепаха. (2 часа)</w:t>
      </w:r>
    </w:p>
    <w:p w:rsidR="00D027A0" w:rsidRPr="00E13946" w:rsidRDefault="00D027A0" w:rsidP="00465554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  <w:u w:val="single"/>
        </w:rPr>
        <w:t>Беседа</w:t>
      </w:r>
      <w:r w:rsidRPr="00E13946">
        <w:rPr>
          <w:color w:val="0D0D0D"/>
          <w:sz w:val="24"/>
          <w:szCs w:val="28"/>
        </w:rPr>
        <w:t xml:space="preserve"> «Домашние черепахи». Интересные факты из жизни черепах.</w:t>
      </w:r>
    </w:p>
    <w:p w:rsidR="00D027A0" w:rsidRPr="00E13946" w:rsidRDefault="00D027A0" w:rsidP="00513029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</w:rPr>
        <w:t xml:space="preserve"> </w:t>
      </w:r>
      <w:r w:rsidRPr="00E13946">
        <w:rPr>
          <w:color w:val="0D0D0D"/>
          <w:sz w:val="24"/>
          <w:szCs w:val="28"/>
          <w:u w:val="single"/>
        </w:rPr>
        <w:t>Практическое занятие.</w:t>
      </w:r>
      <w:r w:rsidRPr="00E13946">
        <w:rPr>
          <w:color w:val="0D0D0D"/>
          <w:sz w:val="24"/>
          <w:szCs w:val="28"/>
        </w:rPr>
        <w:t xml:space="preserve"> Изготовление модели черепахи по схеме:  базовая форма «Треугольник».</w:t>
      </w:r>
    </w:p>
    <w:p w:rsidR="00D027A0" w:rsidRPr="00E13946" w:rsidRDefault="00D027A0" w:rsidP="00EE0EB6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5.   Молчаливые соседи. Базовая форма  «Треугольник»</w:t>
      </w:r>
      <w:proofErr w:type="gramStart"/>
      <w:r w:rsidRPr="00E13946">
        <w:rPr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>,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 «Рыба».  (2 час)</w:t>
      </w:r>
    </w:p>
    <w:p w:rsidR="00D027A0" w:rsidRPr="00E13946" w:rsidRDefault="00D027A0" w:rsidP="00EE0EB6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  <w:u w:val="single"/>
        </w:rPr>
        <w:t>Беседа</w:t>
      </w:r>
      <w:r w:rsidRPr="00E13946">
        <w:rPr>
          <w:color w:val="0D0D0D"/>
          <w:sz w:val="24"/>
          <w:szCs w:val="28"/>
        </w:rPr>
        <w:t xml:space="preserve"> о домашних питомцах. </w:t>
      </w:r>
    </w:p>
    <w:p w:rsidR="00D027A0" w:rsidRPr="00E13946" w:rsidRDefault="00832421" w:rsidP="00EE0EB6">
      <w:pPr>
        <w:jc w:val="both"/>
        <w:rPr>
          <w:color w:val="0D0D0D"/>
          <w:sz w:val="24"/>
          <w:szCs w:val="28"/>
        </w:rPr>
      </w:pPr>
      <w:r>
        <w:rPr>
          <w:noProof/>
          <w:color w:val="0D0D0D" w:themeColor="text1" w:themeTint="F2"/>
          <w:sz w:val="20"/>
          <w:lang w:eastAsia="ru-RU"/>
        </w:rPr>
        <w:pict>
          <v:shape id="Рисунок 3" o:spid="_x0000_s1030" type="#_x0000_t75" style="position:absolute;left:0;text-align:left;margin-left:449.1pt;margin-top:7pt;width:71.35pt;height:73.4pt;z-index:-251653632;visibility:visible">
            <v:imagedata r:id="rId13" o:title=""/>
          </v:shape>
        </w:pict>
      </w:r>
      <w:r w:rsidR="00D027A0" w:rsidRPr="00E13946">
        <w:rPr>
          <w:color w:val="0D0D0D"/>
          <w:sz w:val="24"/>
          <w:szCs w:val="28"/>
          <w:u w:val="single"/>
        </w:rPr>
        <w:t>Практическое занятие.</w:t>
      </w:r>
      <w:r w:rsidR="00D027A0" w:rsidRPr="00E13946">
        <w:rPr>
          <w:color w:val="0D0D0D"/>
          <w:sz w:val="24"/>
          <w:szCs w:val="28"/>
        </w:rPr>
        <w:t xml:space="preserve"> Знакомство с инструкционными картами для складывания различных моделей рыб: золотая рыбка</w:t>
      </w:r>
      <w:proofErr w:type="gramStart"/>
      <w:r w:rsidR="00D027A0" w:rsidRPr="00E13946">
        <w:rPr>
          <w:color w:val="0D0D0D"/>
          <w:sz w:val="24"/>
          <w:szCs w:val="28"/>
        </w:rPr>
        <w:t xml:space="preserve"> ,</w:t>
      </w:r>
      <w:proofErr w:type="gramEnd"/>
      <w:r w:rsidR="00D027A0" w:rsidRPr="00E13946">
        <w:rPr>
          <w:color w:val="0D0D0D"/>
          <w:sz w:val="24"/>
          <w:szCs w:val="28"/>
        </w:rPr>
        <w:t xml:space="preserve">карп, надувная рыбка. Сложение двойного квадрата. </w:t>
      </w:r>
    </w:p>
    <w:p w:rsidR="00D027A0" w:rsidRPr="00E13946" w:rsidRDefault="00D027A0" w:rsidP="00EE0EB6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6. Аппликация «Аквариум». (</w:t>
      </w:r>
      <w:r w:rsidR="00961FF0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часа) </w:t>
      </w:r>
      <w:r w:rsidRPr="00E13946">
        <w:rPr>
          <w:b/>
          <w:color w:val="0070C0"/>
          <w:sz w:val="24"/>
          <w:szCs w:val="28"/>
        </w:rPr>
        <w:t xml:space="preserve">  </w:t>
      </w:r>
    </w:p>
    <w:p w:rsidR="00D027A0" w:rsidRPr="00E13946" w:rsidRDefault="00D027A0" w:rsidP="00EE0EB6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  <w:u w:val="single"/>
        </w:rPr>
        <w:t xml:space="preserve"> Чтение.</w:t>
      </w:r>
      <w:r w:rsidRPr="00E13946">
        <w:rPr>
          <w:color w:val="0D0D0D"/>
          <w:sz w:val="24"/>
          <w:szCs w:val="28"/>
        </w:rPr>
        <w:t xml:space="preserve"> Русская народная сказка «По щучьему велению».</w:t>
      </w:r>
    </w:p>
    <w:p w:rsidR="00D027A0" w:rsidRPr="00E13946" w:rsidRDefault="00D027A0" w:rsidP="00EE0EB6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  <w:u w:val="single"/>
        </w:rPr>
        <w:lastRenderedPageBreak/>
        <w:t>Практическое занятие.</w:t>
      </w:r>
      <w:r w:rsidRPr="00E13946">
        <w:rPr>
          <w:color w:val="0D0D0D"/>
          <w:sz w:val="24"/>
          <w:szCs w:val="28"/>
        </w:rPr>
        <w:t xml:space="preserve"> Составление композиции «Аквариум», используя разные варианты складывания  рыбок.</w:t>
      </w:r>
    </w:p>
    <w:p w:rsidR="00D027A0" w:rsidRPr="00E13946" w:rsidRDefault="00D027A0" w:rsidP="00EE0EB6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7. Молчаливые соседи. Базовая форма «Двойной квадрат»   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 )</w:t>
      </w:r>
    </w:p>
    <w:p w:rsidR="00D027A0" w:rsidRPr="00E13946" w:rsidRDefault="00D027A0" w:rsidP="00EE0EB6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  <w:u w:val="single"/>
        </w:rPr>
        <w:t>Беседа</w:t>
      </w:r>
      <w:r w:rsidRPr="00E13946">
        <w:rPr>
          <w:color w:val="0D0D0D"/>
          <w:sz w:val="24"/>
          <w:szCs w:val="28"/>
        </w:rPr>
        <w:t xml:space="preserve"> «Маленькие питомцы  » ( петушок</w:t>
      </w:r>
      <w:proofErr w:type="gramStart"/>
      <w:r w:rsidRPr="00E13946">
        <w:rPr>
          <w:color w:val="0D0D0D"/>
          <w:sz w:val="24"/>
          <w:szCs w:val="28"/>
        </w:rPr>
        <w:t xml:space="preserve"> ,</w:t>
      </w:r>
      <w:proofErr w:type="gramEnd"/>
      <w:r w:rsidRPr="00E13946">
        <w:rPr>
          <w:color w:val="0D0D0D"/>
          <w:sz w:val="24"/>
          <w:szCs w:val="28"/>
        </w:rPr>
        <w:t xml:space="preserve"> канарейки, попугай, черепахи  пони и др.). </w:t>
      </w:r>
      <w:r w:rsidRPr="00E13946">
        <w:rPr>
          <w:color w:val="0D0D0D"/>
          <w:sz w:val="24"/>
          <w:szCs w:val="28"/>
          <w:u w:val="single"/>
        </w:rPr>
        <w:t>Практическое занятие.</w:t>
      </w:r>
      <w:r w:rsidRPr="00E13946">
        <w:rPr>
          <w:color w:val="0D0D0D"/>
          <w:sz w:val="24"/>
          <w:szCs w:val="28"/>
        </w:rPr>
        <w:t xml:space="preserve"> Изготовление моделей. </w:t>
      </w:r>
    </w:p>
    <w:p w:rsidR="00D027A0" w:rsidRPr="00E13946" w:rsidRDefault="00D027A0" w:rsidP="0008350E">
      <w:pPr>
        <w:rPr>
          <w:i/>
          <w:color w:val="0070C0"/>
          <w:sz w:val="24"/>
          <w:szCs w:val="28"/>
          <w:u w:val="single"/>
        </w:rPr>
      </w:pPr>
      <w:r w:rsidRPr="00E13946">
        <w:rPr>
          <w:i/>
          <w:color w:val="0070C0"/>
          <w:sz w:val="24"/>
          <w:szCs w:val="28"/>
          <w:u w:val="single"/>
        </w:rPr>
        <w:t xml:space="preserve"> </w:t>
      </w:r>
      <w:r w:rsidRPr="00E13946">
        <w:rPr>
          <w:b/>
          <w:color w:val="0070C0"/>
          <w:sz w:val="24"/>
          <w:szCs w:val="28"/>
          <w:u w:val="single"/>
        </w:rPr>
        <w:t>Результаты работы  по разделу (</w:t>
      </w:r>
      <w:r w:rsidR="00E15C1B" w:rsidRPr="00E13946">
        <w:rPr>
          <w:b/>
          <w:color w:val="0070C0"/>
          <w:sz w:val="24"/>
          <w:szCs w:val="28"/>
          <w:u w:val="single"/>
        </w:rPr>
        <w:t>6</w:t>
      </w:r>
      <w:r w:rsidRPr="00E13946">
        <w:rPr>
          <w:b/>
          <w:color w:val="0070C0"/>
          <w:sz w:val="24"/>
          <w:szCs w:val="28"/>
          <w:u w:val="single"/>
        </w:rPr>
        <w:t xml:space="preserve"> часа).</w:t>
      </w:r>
    </w:p>
    <w:p w:rsidR="00961FF0" w:rsidRPr="00E13946" w:rsidRDefault="00D027A0" w:rsidP="0008350E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8.  Защита проектов. Итоговое занятие.    </w:t>
      </w:r>
    </w:p>
    <w:p w:rsidR="00961FF0" w:rsidRPr="00E13946" w:rsidRDefault="00D027A0" w:rsidP="0008350E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 1  Экологическая викторина «Земля – наш общий дом».  </w:t>
      </w:r>
    </w:p>
    <w:p w:rsidR="00D027A0" w:rsidRPr="00E13946" w:rsidRDefault="00D027A0" w:rsidP="0008350E">
      <w:pPr>
        <w:jc w:val="both"/>
        <w:rPr>
          <w:b/>
          <w:i/>
          <w:color w:val="0D0D0D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2. Создание  проекта « </w:t>
      </w:r>
      <w:proofErr w:type="gramStart"/>
      <w:r w:rsidRPr="00E13946">
        <w:rPr>
          <w:b/>
          <w:i/>
          <w:color w:val="0070C0"/>
          <w:sz w:val="24"/>
          <w:szCs w:val="28"/>
        </w:rPr>
        <w:t>Мой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 </w:t>
      </w:r>
      <w:proofErr w:type="spellStart"/>
      <w:r w:rsidRPr="00E13946">
        <w:rPr>
          <w:b/>
          <w:i/>
          <w:color w:val="0070C0"/>
          <w:sz w:val="24"/>
          <w:szCs w:val="28"/>
        </w:rPr>
        <w:t>заоопарк</w:t>
      </w:r>
      <w:proofErr w:type="spellEnd"/>
      <w:r w:rsidRPr="00E13946">
        <w:rPr>
          <w:b/>
          <w:i/>
          <w:color w:val="0D0D0D"/>
          <w:sz w:val="24"/>
          <w:szCs w:val="28"/>
        </w:rPr>
        <w:t xml:space="preserve">».  </w:t>
      </w:r>
    </w:p>
    <w:p w:rsidR="00D027A0" w:rsidRPr="00E13946" w:rsidRDefault="00D027A0" w:rsidP="0008350E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Cs w:val="24"/>
        </w:rPr>
        <w:t xml:space="preserve"> </w:t>
      </w:r>
      <w:r w:rsidRPr="00E13946">
        <w:rPr>
          <w:color w:val="0D0D0D"/>
          <w:sz w:val="24"/>
          <w:szCs w:val="28"/>
        </w:rPr>
        <w:t xml:space="preserve">Возможен коллективный проект, либо групповой, либо индивидуальный. Дети используют изученные  в этом разделе обучения модели (например, котенок, щенок, курочка, петух и т.д.).  </w:t>
      </w:r>
    </w:p>
    <w:p w:rsidR="00D027A0" w:rsidRPr="00E13946" w:rsidRDefault="00D027A0" w:rsidP="000E2474">
      <w:pPr>
        <w:jc w:val="both"/>
        <w:rPr>
          <w:color w:val="0D0D0D"/>
          <w:sz w:val="24"/>
          <w:szCs w:val="28"/>
        </w:rPr>
      </w:pPr>
      <w:r w:rsidRPr="00E13946">
        <w:rPr>
          <w:color w:val="0D0D0D"/>
          <w:sz w:val="24"/>
          <w:szCs w:val="28"/>
        </w:rPr>
        <w:t xml:space="preserve">Презентация проектов. Анализ проделанной работы, рекомендации. </w:t>
      </w:r>
    </w:p>
    <w:p w:rsidR="00D027A0" w:rsidRPr="00E13946" w:rsidRDefault="00D027A0" w:rsidP="000E2474">
      <w:pPr>
        <w:jc w:val="both"/>
        <w:rPr>
          <w:color w:val="0070C0"/>
          <w:sz w:val="24"/>
          <w:szCs w:val="28"/>
        </w:rPr>
      </w:pPr>
    </w:p>
    <w:p w:rsidR="00D027A0" w:rsidRPr="00E13946" w:rsidRDefault="00F16D2D" w:rsidP="000E2474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>4</w:t>
      </w:r>
      <w:r w:rsidR="00D027A0" w:rsidRPr="00E13946">
        <w:rPr>
          <w:b/>
          <w:color w:val="FF0000"/>
          <w:sz w:val="24"/>
          <w:szCs w:val="28"/>
        </w:rPr>
        <w:t xml:space="preserve"> .Раздел «Пернатые друзья» </w:t>
      </w:r>
      <w:proofErr w:type="gramStart"/>
      <w:r w:rsidR="00D027A0" w:rsidRPr="00E13946">
        <w:rPr>
          <w:b/>
          <w:color w:val="FF0000"/>
          <w:sz w:val="24"/>
          <w:szCs w:val="28"/>
        </w:rPr>
        <w:t xml:space="preserve">( </w:t>
      </w:r>
      <w:proofErr w:type="gramEnd"/>
      <w:r w:rsidR="00F1112E" w:rsidRPr="00E13946">
        <w:rPr>
          <w:b/>
          <w:color w:val="FF0000"/>
          <w:sz w:val="24"/>
          <w:szCs w:val="28"/>
        </w:rPr>
        <w:t>24</w:t>
      </w:r>
      <w:r w:rsidR="00961FF0" w:rsidRPr="00E13946">
        <w:rPr>
          <w:b/>
          <w:color w:val="FF0000"/>
          <w:sz w:val="24"/>
          <w:szCs w:val="28"/>
        </w:rPr>
        <w:t>+6</w:t>
      </w:r>
      <w:r w:rsidR="00D027A0" w:rsidRPr="00E13946">
        <w:rPr>
          <w:b/>
          <w:color w:val="FF0000"/>
          <w:sz w:val="24"/>
          <w:szCs w:val="28"/>
        </w:rPr>
        <w:t xml:space="preserve"> час</w:t>
      </w:r>
      <w:r w:rsidR="00FD1465" w:rsidRPr="00E13946">
        <w:rPr>
          <w:b/>
          <w:color w:val="FF0000"/>
          <w:sz w:val="24"/>
          <w:szCs w:val="28"/>
        </w:rPr>
        <w:t xml:space="preserve"> </w:t>
      </w:r>
      <w:r w:rsidR="00D027A0" w:rsidRPr="00E13946">
        <w:rPr>
          <w:b/>
          <w:color w:val="FF0000"/>
          <w:sz w:val="24"/>
          <w:szCs w:val="28"/>
        </w:rPr>
        <w:t xml:space="preserve">).                                  </w:t>
      </w:r>
    </w:p>
    <w:p w:rsidR="00D027A0" w:rsidRPr="00E13946" w:rsidRDefault="00D027A0" w:rsidP="000E2474">
      <w:pPr>
        <w:jc w:val="both"/>
        <w:rPr>
          <w:color w:val="0070C0"/>
          <w:szCs w:val="24"/>
        </w:rPr>
      </w:pPr>
      <w:r w:rsidRPr="00E13946">
        <w:rPr>
          <w:b/>
          <w:i/>
          <w:color w:val="0070C0"/>
          <w:sz w:val="24"/>
          <w:szCs w:val="28"/>
        </w:rPr>
        <w:t xml:space="preserve">Тема 1. Пернатые друзья. Простые базовые формы оригами ( </w:t>
      </w:r>
      <w:r w:rsidR="00F1112E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</w:t>
      </w:r>
      <w:r w:rsidR="00961FF0" w:rsidRPr="00E13946">
        <w:rPr>
          <w:b/>
          <w:i/>
          <w:color w:val="0070C0"/>
          <w:sz w:val="24"/>
          <w:szCs w:val="28"/>
        </w:rPr>
        <w:t>+</w:t>
      </w:r>
      <w:r w:rsidR="00F1112E" w:rsidRPr="00E13946">
        <w:rPr>
          <w:b/>
          <w:i/>
          <w:color w:val="0070C0"/>
          <w:sz w:val="24"/>
          <w:szCs w:val="28"/>
        </w:rPr>
        <w:t>2ч</w:t>
      </w:r>
      <w:r w:rsidRPr="00E13946">
        <w:rPr>
          <w:b/>
          <w:i/>
          <w:color w:val="0070C0"/>
          <w:sz w:val="24"/>
          <w:szCs w:val="28"/>
        </w:rPr>
        <w:t>)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.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</w:t>
      </w:r>
    </w:p>
    <w:p w:rsidR="00F1112E" w:rsidRPr="00E13946" w:rsidRDefault="00D027A0" w:rsidP="00860A3D">
      <w:pPr>
        <w:jc w:val="both"/>
        <w:rPr>
          <w:b/>
          <w:sz w:val="24"/>
          <w:szCs w:val="28"/>
        </w:rPr>
      </w:pPr>
      <w:r w:rsidRPr="00E13946">
        <w:rPr>
          <w:sz w:val="24"/>
          <w:szCs w:val="28"/>
        </w:rPr>
        <w:t>Изучение разнообразия птиц родного края.</w:t>
      </w:r>
      <w:r w:rsidRPr="00E13946">
        <w:rPr>
          <w:b/>
          <w:sz w:val="24"/>
          <w:szCs w:val="28"/>
        </w:rPr>
        <w:t xml:space="preserve"> 62 вида занесены в Красную книгу Республики Дагестан</w:t>
      </w:r>
      <w:r w:rsidR="00F1112E" w:rsidRPr="00E13946">
        <w:rPr>
          <w:b/>
          <w:sz w:val="24"/>
          <w:szCs w:val="28"/>
        </w:rPr>
        <w:t>.</w:t>
      </w:r>
    </w:p>
    <w:p w:rsidR="00D027A0" w:rsidRPr="00E13946" w:rsidRDefault="00D027A0" w:rsidP="00860A3D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Знакомство с инструкционными картами. Знакомство с простыми базовыми формами оригами: «Квадрат», «Треугольник», «Бумажный змей», «Лягушка», «Рыба», «Птица» и др.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Инструкции по технике безопасности</w:t>
      </w:r>
    </w:p>
    <w:p w:rsidR="00F1112E" w:rsidRPr="00E13946" w:rsidRDefault="00D027A0" w:rsidP="00BA064E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2.</w:t>
      </w:r>
      <w:r w:rsidRPr="00E13946">
        <w:rPr>
          <w:b/>
          <w:color w:val="0070C0"/>
          <w:sz w:val="24"/>
          <w:szCs w:val="28"/>
        </w:rPr>
        <w:t xml:space="preserve"> Роль пернатых в жизни человека и природы огромна. </w:t>
      </w:r>
    </w:p>
    <w:p w:rsidR="00D027A0" w:rsidRPr="00E13946" w:rsidRDefault="00D027A0" w:rsidP="00BA064E">
      <w:pPr>
        <w:jc w:val="both"/>
        <w:rPr>
          <w:i/>
          <w:color w:val="0070C0"/>
          <w:sz w:val="24"/>
          <w:szCs w:val="28"/>
        </w:rPr>
      </w:pPr>
      <w:proofErr w:type="gramStart"/>
      <w:r w:rsidRPr="00E13946">
        <w:rPr>
          <w:b/>
          <w:color w:val="0070C0"/>
          <w:sz w:val="24"/>
          <w:szCs w:val="28"/>
        </w:rPr>
        <w:t>Одомашненные куры, гуси, утки, индейки, цесарки, голуби дают мясо, яйца, пух, перо.</w:t>
      </w:r>
      <w:proofErr w:type="gramEnd"/>
      <w:r w:rsidRPr="00E13946">
        <w:rPr>
          <w:b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 Курочка.  Петушок.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 </w:t>
      </w:r>
      <w:proofErr w:type="gramEnd"/>
      <w:r w:rsidR="00F1112E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>ч</w:t>
      </w:r>
      <w:r w:rsidR="00F1112E" w:rsidRPr="00E13946">
        <w:rPr>
          <w:b/>
          <w:i/>
          <w:color w:val="0070C0"/>
          <w:sz w:val="24"/>
          <w:szCs w:val="28"/>
        </w:rPr>
        <w:t>+2ч</w:t>
      </w:r>
      <w:r w:rsidRPr="00E13946">
        <w:rPr>
          <w:b/>
          <w:i/>
          <w:color w:val="0070C0"/>
          <w:sz w:val="24"/>
          <w:szCs w:val="28"/>
        </w:rPr>
        <w:t xml:space="preserve"> 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</w:t>
      </w:r>
      <w:r w:rsidRPr="00E13946">
        <w:rPr>
          <w:sz w:val="24"/>
          <w:szCs w:val="28"/>
          <w:u w:val="single"/>
        </w:rPr>
        <w:t>Викторина</w:t>
      </w:r>
      <w:r w:rsidRPr="00E13946">
        <w:rPr>
          <w:sz w:val="24"/>
          <w:szCs w:val="28"/>
        </w:rPr>
        <w:t xml:space="preserve"> «Домашние птицы». Сказка «Петушок и бобовое зернышко».</w:t>
      </w:r>
    </w:p>
    <w:p w:rsidR="00F1112E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Базовая форма</w:t>
      </w:r>
      <w:r w:rsidRPr="00E13946">
        <w:rPr>
          <w:i/>
          <w:sz w:val="24"/>
          <w:szCs w:val="28"/>
        </w:rPr>
        <w:t xml:space="preserve"> </w:t>
      </w:r>
      <w:r w:rsidRPr="00E13946">
        <w:rPr>
          <w:sz w:val="24"/>
          <w:szCs w:val="28"/>
        </w:rPr>
        <w:t>«Бумажный змей».</w:t>
      </w:r>
    </w:p>
    <w:p w:rsidR="00F1112E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Способы складывания клюва.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Способы складывания хвоста. Складывание заготовки пополам по диагонали.</w:t>
      </w:r>
    </w:p>
    <w:p w:rsidR="00D027A0" w:rsidRPr="00E13946" w:rsidRDefault="00D027A0" w:rsidP="00DE5FF5">
      <w:pPr>
        <w:jc w:val="both"/>
        <w:rPr>
          <w:color w:val="0070C0"/>
          <w:sz w:val="24"/>
          <w:szCs w:val="28"/>
        </w:rPr>
      </w:pPr>
      <w:r w:rsidRPr="00E13946">
        <w:rPr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Тема  </w:t>
      </w:r>
      <w:r w:rsidR="000A2E53" w:rsidRPr="00E13946">
        <w:rPr>
          <w:b/>
          <w:i/>
          <w:color w:val="0070C0"/>
          <w:sz w:val="24"/>
          <w:szCs w:val="28"/>
        </w:rPr>
        <w:t>3</w:t>
      </w:r>
      <w:r w:rsidRPr="00E13946">
        <w:rPr>
          <w:b/>
          <w:i/>
          <w:color w:val="0070C0"/>
          <w:sz w:val="24"/>
          <w:szCs w:val="28"/>
        </w:rPr>
        <w:t xml:space="preserve">. Базовая форма «Воздушный змей». Лебедь  .   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 </w:t>
      </w:r>
      <w:proofErr w:type="gramEnd"/>
      <w:r w:rsidR="00F1112E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>ч</w:t>
      </w:r>
      <w:r w:rsidR="00F1112E" w:rsidRPr="00E13946">
        <w:rPr>
          <w:b/>
          <w:i/>
          <w:color w:val="0070C0"/>
          <w:sz w:val="24"/>
          <w:szCs w:val="28"/>
        </w:rPr>
        <w:t>+2ч</w:t>
      </w:r>
      <w:r w:rsidRPr="00E13946">
        <w:rPr>
          <w:b/>
          <w:i/>
          <w:color w:val="0070C0"/>
          <w:sz w:val="24"/>
          <w:szCs w:val="28"/>
        </w:rPr>
        <w:t xml:space="preserve"> )</w:t>
      </w:r>
    </w:p>
    <w:p w:rsidR="00D027A0" w:rsidRPr="00E13946" w:rsidRDefault="00D027A0" w:rsidP="003D582D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Просмотр</w:t>
      </w:r>
      <w:r w:rsidRPr="00E13946">
        <w:rPr>
          <w:sz w:val="24"/>
          <w:szCs w:val="28"/>
        </w:rPr>
        <w:t xml:space="preserve"> фильма «Птицы, обитающие в России и занесенные в Красную </w:t>
      </w:r>
      <w:proofErr w:type="spellStart"/>
      <w:r w:rsidRPr="00E13946">
        <w:rPr>
          <w:sz w:val="24"/>
          <w:szCs w:val="28"/>
        </w:rPr>
        <w:t>КнигуДагестана</w:t>
      </w:r>
      <w:proofErr w:type="spellEnd"/>
      <w:r w:rsidRPr="00E13946">
        <w:rPr>
          <w:sz w:val="24"/>
          <w:szCs w:val="28"/>
        </w:rPr>
        <w:t xml:space="preserve"> » (Белый аист</w:t>
      </w:r>
      <w:proofErr w:type="gramStart"/>
      <w:r w:rsidRPr="00E13946">
        <w:rPr>
          <w:sz w:val="24"/>
          <w:szCs w:val="28"/>
        </w:rPr>
        <w:t xml:space="preserve">  ,</w:t>
      </w:r>
      <w:proofErr w:type="gramEnd"/>
      <w:r w:rsidRPr="00E13946">
        <w:rPr>
          <w:sz w:val="24"/>
          <w:szCs w:val="28"/>
        </w:rPr>
        <w:t xml:space="preserve"> Белоглазый нырок ,Малый лебедь,   Скопа    и др.) </w:t>
      </w:r>
    </w:p>
    <w:p w:rsidR="00D027A0" w:rsidRPr="00E13946" w:rsidRDefault="00D027A0" w:rsidP="00DE5FF5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Беседа</w:t>
      </w:r>
      <w:r w:rsidRPr="00E13946">
        <w:rPr>
          <w:sz w:val="24"/>
          <w:szCs w:val="28"/>
        </w:rPr>
        <w:t xml:space="preserve"> «Водоплавающие птицы». </w:t>
      </w:r>
    </w:p>
    <w:p w:rsidR="00D027A0" w:rsidRPr="00E13946" w:rsidRDefault="00D027A0" w:rsidP="00DE5FF5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Два варианта складывания лебедя. Базовая форма «воздушный змей». Вытягивание острого угла наружу.</w:t>
      </w:r>
    </w:p>
    <w:p w:rsidR="00D027A0" w:rsidRPr="00E13946" w:rsidRDefault="00D027A0" w:rsidP="003749A0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</w:t>
      </w:r>
      <w:r w:rsidR="000A2E53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.  Лебедь. Модульное оригами .    (4 ч) </w:t>
      </w:r>
    </w:p>
    <w:p w:rsidR="00D027A0" w:rsidRPr="00E13946" w:rsidRDefault="00D027A0" w:rsidP="008A62B6">
      <w:pPr>
        <w:rPr>
          <w:b/>
          <w:sz w:val="24"/>
          <w:szCs w:val="28"/>
        </w:rPr>
      </w:pPr>
      <w:r w:rsidRPr="00E13946">
        <w:rPr>
          <w:sz w:val="24"/>
          <w:szCs w:val="28"/>
        </w:rPr>
        <w:t xml:space="preserve"> Беседа   об   </w:t>
      </w:r>
      <w:proofErr w:type="spellStart"/>
      <w:r w:rsidRPr="00E13946">
        <w:rPr>
          <w:sz w:val="24"/>
          <w:szCs w:val="27"/>
          <w:lang w:eastAsia="ru-RU"/>
        </w:rPr>
        <w:t>оригамистах</w:t>
      </w:r>
      <w:proofErr w:type="spellEnd"/>
      <w:r w:rsidRPr="00E13946">
        <w:rPr>
          <w:sz w:val="24"/>
          <w:szCs w:val="27"/>
          <w:lang w:eastAsia="ru-RU"/>
        </w:rPr>
        <w:t xml:space="preserve">    </w:t>
      </w:r>
      <w:proofErr w:type="spellStart"/>
      <w:r w:rsidRPr="00E13946">
        <w:rPr>
          <w:sz w:val="24"/>
          <w:szCs w:val="27"/>
          <w:lang w:eastAsia="ru-RU"/>
        </w:rPr>
        <w:t>Акира</w:t>
      </w:r>
      <w:proofErr w:type="spellEnd"/>
      <w:r w:rsidRPr="00E13946">
        <w:rPr>
          <w:sz w:val="24"/>
          <w:szCs w:val="27"/>
          <w:lang w:eastAsia="ru-RU"/>
        </w:rPr>
        <w:t xml:space="preserve"> </w:t>
      </w:r>
      <w:proofErr w:type="spellStart"/>
      <w:r w:rsidRPr="00E13946">
        <w:rPr>
          <w:sz w:val="24"/>
          <w:szCs w:val="27"/>
          <w:lang w:eastAsia="ru-RU"/>
        </w:rPr>
        <w:t>Йошизава</w:t>
      </w:r>
      <w:proofErr w:type="spellEnd"/>
      <w:r w:rsidRPr="00E13946">
        <w:rPr>
          <w:sz w:val="24"/>
          <w:szCs w:val="27"/>
          <w:lang w:eastAsia="ru-RU"/>
        </w:rPr>
        <w:t xml:space="preserve">, </w:t>
      </w:r>
      <w:proofErr w:type="spellStart"/>
      <w:r w:rsidRPr="00E13946">
        <w:rPr>
          <w:sz w:val="24"/>
          <w:szCs w:val="27"/>
          <w:lang w:eastAsia="ru-RU"/>
        </w:rPr>
        <w:t>Альфредо</w:t>
      </w:r>
      <w:proofErr w:type="spellEnd"/>
      <w:r w:rsidRPr="00E13946">
        <w:rPr>
          <w:sz w:val="24"/>
          <w:szCs w:val="27"/>
          <w:lang w:eastAsia="ru-RU"/>
        </w:rPr>
        <w:t xml:space="preserve"> Джунта, Дейве </w:t>
      </w:r>
      <w:proofErr w:type="spellStart"/>
      <w:r w:rsidRPr="00E13946">
        <w:rPr>
          <w:sz w:val="24"/>
          <w:szCs w:val="27"/>
          <w:lang w:eastAsia="ru-RU"/>
        </w:rPr>
        <w:t>Брилл</w:t>
      </w:r>
      <w:proofErr w:type="spellEnd"/>
      <w:r w:rsidRPr="00E13946">
        <w:rPr>
          <w:sz w:val="24"/>
          <w:szCs w:val="27"/>
          <w:lang w:eastAsia="ru-RU"/>
        </w:rPr>
        <w:t xml:space="preserve">, Эрике </w:t>
      </w:r>
      <w:proofErr w:type="spellStart"/>
      <w:r w:rsidRPr="00E13946">
        <w:rPr>
          <w:sz w:val="24"/>
          <w:szCs w:val="27"/>
          <w:lang w:eastAsia="ru-RU"/>
        </w:rPr>
        <w:t>Жуазел</w:t>
      </w:r>
      <w:proofErr w:type="spellEnd"/>
      <w:r w:rsidRPr="00E13946">
        <w:rPr>
          <w:sz w:val="24"/>
          <w:szCs w:val="27"/>
          <w:lang w:eastAsia="ru-RU"/>
        </w:rPr>
        <w:t>, супругах Левашовых.</w:t>
      </w:r>
    </w:p>
    <w:p w:rsidR="00D027A0" w:rsidRPr="00E13946" w:rsidRDefault="00D027A0" w:rsidP="003749A0">
      <w:pPr>
        <w:rPr>
          <w:b/>
          <w:i/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Знакомство с модульными оригами. Коллективная работа: заготовка модулей. Сборка  лебедя  по схеме.</w:t>
      </w:r>
    </w:p>
    <w:p w:rsidR="00D027A0" w:rsidRPr="00E13946" w:rsidRDefault="00D027A0" w:rsidP="003749A0">
      <w:pPr>
        <w:rPr>
          <w:b/>
          <w:i/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Чтение </w:t>
      </w:r>
      <w:r w:rsidRPr="00E13946">
        <w:rPr>
          <w:sz w:val="24"/>
          <w:szCs w:val="28"/>
        </w:rPr>
        <w:t xml:space="preserve"> сказки. Г.Х.Андерсен «Гадкий утенок»</w:t>
      </w:r>
    </w:p>
    <w:p w:rsidR="00D027A0" w:rsidRPr="00E13946" w:rsidRDefault="00D027A0" w:rsidP="003749A0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 </w:t>
      </w:r>
      <w:r w:rsidR="000A2E53" w:rsidRPr="00E13946">
        <w:rPr>
          <w:b/>
          <w:i/>
          <w:color w:val="0070C0"/>
          <w:sz w:val="24"/>
          <w:szCs w:val="28"/>
        </w:rPr>
        <w:t>5</w:t>
      </w:r>
      <w:r w:rsidRPr="00E13946">
        <w:rPr>
          <w:b/>
          <w:i/>
          <w:color w:val="0070C0"/>
          <w:sz w:val="24"/>
          <w:szCs w:val="28"/>
        </w:rPr>
        <w:t>.  Ворон, павлин,</w:t>
      </w:r>
      <w:r w:rsidRPr="00E13946">
        <w:rPr>
          <w:b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>цапля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.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  Базовая форма «Птица». (2ч)</w:t>
      </w:r>
    </w:p>
    <w:p w:rsidR="00D027A0" w:rsidRPr="00E13946" w:rsidRDefault="00D027A0" w:rsidP="00DE5FF5">
      <w:pPr>
        <w:jc w:val="both"/>
        <w:rPr>
          <w:sz w:val="24"/>
          <w:szCs w:val="28"/>
        </w:rPr>
      </w:pPr>
      <w:r w:rsidRPr="00E13946">
        <w:rPr>
          <w:i/>
          <w:sz w:val="24"/>
          <w:szCs w:val="28"/>
        </w:rPr>
        <w:t xml:space="preserve"> </w:t>
      </w:r>
      <w:r w:rsidRPr="00E13946">
        <w:rPr>
          <w:sz w:val="24"/>
          <w:szCs w:val="28"/>
        </w:rPr>
        <w:t xml:space="preserve">Познавательная </w:t>
      </w:r>
      <w:r w:rsidRPr="00E13946">
        <w:rPr>
          <w:sz w:val="24"/>
          <w:szCs w:val="28"/>
          <w:u w:val="single"/>
        </w:rPr>
        <w:t>беседа</w:t>
      </w:r>
      <w:r w:rsidRPr="00E13946">
        <w:rPr>
          <w:sz w:val="24"/>
          <w:szCs w:val="28"/>
        </w:rPr>
        <w:t xml:space="preserve"> «Подготовка птиц к зиме».   </w:t>
      </w:r>
    </w:p>
    <w:p w:rsidR="00D027A0" w:rsidRPr="00E13946" w:rsidRDefault="00D027A0" w:rsidP="00DE5FF5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Знакомство с базовой формой «Птица». Практическая самостоятельная работа. </w:t>
      </w:r>
    </w:p>
    <w:p w:rsidR="00D027A0" w:rsidRPr="00E13946" w:rsidRDefault="00D027A0" w:rsidP="00EE0EB6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 </w:t>
      </w:r>
      <w:r w:rsidR="000A2E53" w:rsidRPr="00E13946">
        <w:rPr>
          <w:b/>
          <w:i/>
          <w:color w:val="0070C0"/>
          <w:sz w:val="24"/>
          <w:szCs w:val="28"/>
        </w:rPr>
        <w:t>6</w:t>
      </w:r>
      <w:r w:rsidRPr="00E13946">
        <w:rPr>
          <w:b/>
          <w:i/>
          <w:color w:val="0070C0"/>
          <w:sz w:val="24"/>
          <w:szCs w:val="28"/>
        </w:rPr>
        <w:t xml:space="preserve">. Пернатые друзья.  Журавлик счастья, ласточка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 )</w:t>
      </w:r>
      <w:r w:rsidR="00F1112E" w:rsidRPr="00E13946">
        <w:rPr>
          <w:b/>
          <w:i/>
          <w:color w:val="0070C0"/>
          <w:sz w:val="24"/>
          <w:szCs w:val="28"/>
        </w:rPr>
        <w:t>.</w:t>
      </w:r>
    </w:p>
    <w:p w:rsidR="00D027A0" w:rsidRPr="00E13946" w:rsidRDefault="00D027A0" w:rsidP="00EE0EB6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«Птицы весной». </w:t>
      </w:r>
    </w:p>
    <w:p w:rsidR="00F65FC6" w:rsidRPr="00E13946" w:rsidRDefault="00D027A0" w:rsidP="00860A3D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Знакомство с инструкционной картой изготовления моделей.</w:t>
      </w:r>
    </w:p>
    <w:p w:rsidR="00D027A0" w:rsidRPr="00E13946" w:rsidRDefault="00D027A0" w:rsidP="00860A3D">
      <w:pPr>
        <w:jc w:val="both"/>
        <w:rPr>
          <w:color w:val="0070C0"/>
          <w:sz w:val="24"/>
          <w:szCs w:val="28"/>
        </w:rPr>
      </w:pPr>
      <w:r w:rsidRPr="00E13946">
        <w:rPr>
          <w:b/>
          <w:color w:val="0070C0"/>
          <w:sz w:val="24"/>
          <w:szCs w:val="28"/>
          <w:u w:val="single"/>
        </w:rPr>
        <w:t>Результаты работы  по разделу (4 часа).</w:t>
      </w:r>
    </w:p>
    <w:p w:rsidR="00F1112E" w:rsidRPr="00E13946" w:rsidRDefault="00D027A0" w:rsidP="007151E5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  </w:t>
      </w:r>
      <w:r w:rsidR="000A2E53" w:rsidRPr="00E13946">
        <w:rPr>
          <w:b/>
          <w:i/>
          <w:color w:val="0070C0"/>
          <w:sz w:val="24"/>
          <w:szCs w:val="28"/>
        </w:rPr>
        <w:t>7</w:t>
      </w:r>
      <w:r w:rsidRPr="00E13946">
        <w:rPr>
          <w:b/>
          <w:i/>
          <w:color w:val="0070C0"/>
          <w:sz w:val="24"/>
          <w:szCs w:val="28"/>
        </w:rPr>
        <w:t xml:space="preserve"> .  Аппликация «Птицы» (</w:t>
      </w:r>
      <w:r w:rsidRPr="00E13946">
        <w:rPr>
          <w:i/>
          <w:color w:val="0070C0"/>
          <w:sz w:val="24"/>
          <w:szCs w:val="28"/>
        </w:rPr>
        <w:t>2 часа</w:t>
      </w:r>
      <w:r w:rsidRPr="00E13946">
        <w:rPr>
          <w:b/>
          <w:i/>
          <w:color w:val="0070C0"/>
          <w:sz w:val="24"/>
          <w:szCs w:val="28"/>
        </w:rPr>
        <w:t xml:space="preserve">). </w:t>
      </w:r>
    </w:p>
    <w:p w:rsidR="00D027A0" w:rsidRPr="00E13946" w:rsidRDefault="00D027A0" w:rsidP="007151E5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lastRenderedPageBreak/>
        <w:t>Мин</w:t>
      </w:r>
      <w:proofErr w:type="gramStart"/>
      <w:r w:rsidRPr="00E13946">
        <w:rPr>
          <w:b/>
          <w:i/>
          <w:color w:val="0070C0"/>
          <w:sz w:val="24"/>
          <w:szCs w:val="28"/>
        </w:rPr>
        <w:t>и-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выставка  работ, защита проекта.(</w:t>
      </w:r>
      <w:r w:rsidRPr="00E13946">
        <w:rPr>
          <w:i/>
          <w:color w:val="0070C0"/>
          <w:sz w:val="24"/>
          <w:szCs w:val="28"/>
        </w:rPr>
        <w:t>2ч</w:t>
      </w:r>
      <w:r w:rsidRPr="00E13946">
        <w:rPr>
          <w:b/>
          <w:i/>
          <w:color w:val="0070C0"/>
          <w:sz w:val="24"/>
          <w:szCs w:val="28"/>
        </w:rPr>
        <w:t xml:space="preserve">.) </w:t>
      </w:r>
    </w:p>
    <w:p w:rsidR="00D027A0" w:rsidRPr="00E13946" w:rsidRDefault="00D027A0" w:rsidP="00EE0EB6">
      <w:pPr>
        <w:rPr>
          <w:sz w:val="24"/>
          <w:szCs w:val="28"/>
        </w:rPr>
      </w:pPr>
      <w:r w:rsidRPr="00E13946">
        <w:rPr>
          <w:sz w:val="24"/>
          <w:szCs w:val="28"/>
        </w:rPr>
        <w:t xml:space="preserve">Познавательная беседа «В гостях у зимующих птиц», рассказывающая о том, как трудно птицам зимой найти корм и о способах помощи. </w:t>
      </w:r>
    </w:p>
    <w:p w:rsidR="00D027A0" w:rsidRPr="00E13946" w:rsidRDefault="00D027A0" w:rsidP="00EE0EB6">
      <w:pPr>
        <w:rPr>
          <w:sz w:val="24"/>
          <w:szCs w:val="28"/>
        </w:rPr>
      </w:pPr>
      <w:r w:rsidRPr="00E13946">
        <w:rPr>
          <w:sz w:val="24"/>
          <w:szCs w:val="28"/>
        </w:rPr>
        <w:t>Составление индивидуальной композиции «Птицы».</w:t>
      </w:r>
    </w:p>
    <w:p w:rsidR="00D027A0" w:rsidRPr="00E13946" w:rsidRDefault="00D027A0" w:rsidP="00860A3D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sz w:val="24"/>
          <w:szCs w:val="28"/>
        </w:rPr>
        <w:t xml:space="preserve"> </w:t>
      </w:r>
      <w:r w:rsidR="00F16D2D" w:rsidRPr="00E13946">
        <w:rPr>
          <w:b/>
          <w:color w:val="FF0000"/>
          <w:sz w:val="24"/>
          <w:szCs w:val="28"/>
        </w:rPr>
        <w:t>5</w:t>
      </w:r>
      <w:r w:rsidRPr="00E13946">
        <w:rPr>
          <w:b/>
          <w:color w:val="FF0000"/>
          <w:sz w:val="24"/>
          <w:szCs w:val="28"/>
        </w:rPr>
        <w:t xml:space="preserve">.Раздел «О чем шепчут  деревья » </w:t>
      </w:r>
      <w:proofErr w:type="gramStart"/>
      <w:r w:rsidRPr="00E13946">
        <w:rPr>
          <w:b/>
          <w:color w:val="FF0000"/>
          <w:sz w:val="24"/>
          <w:szCs w:val="28"/>
        </w:rPr>
        <w:t xml:space="preserve">( </w:t>
      </w:r>
      <w:proofErr w:type="gramEnd"/>
      <w:r w:rsidR="000A2E53" w:rsidRPr="00E13946">
        <w:rPr>
          <w:b/>
          <w:color w:val="FF0000"/>
          <w:sz w:val="24"/>
          <w:szCs w:val="28"/>
        </w:rPr>
        <w:t>2</w:t>
      </w:r>
      <w:r w:rsidR="00E15C1B" w:rsidRPr="00E13946">
        <w:rPr>
          <w:b/>
          <w:color w:val="FF0000"/>
          <w:sz w:val="24"/>
          <w:szCs w:val="28"/>
        </w:rPr>
        <w:t>0</w:t>
      </w:r>
      <w:r w:rsidR="000A2E53" w:rsidRPr="00E13946">
        <w:rPr>
          <w:b/>
          <w:color w:val="FF0000"/>
          <w:sz w:val="24"/>
          <w:szCs w:val="28"/>
        </w:rPr>
        <w:t>+</w:t>
      </w:r>
      <w:r w:rsidR="00E15C1B" w:rsidRPr="00E13946">
        <w:rPr>
          <w:b/>
          <w:color w:val="FF0000"/>
          <w:sz w:val="24"/>
          <w:szCs w:val="28"/>
        </w:rPr>
        <w:t>6</w:t>
      </w:r>
      <w:r w:rsidRPr="00E13946">
        <w:rPr>
          <w:b/>
          <w:color w:val="FF0000"/>
          <w:sz w:val="24"/>
          <w:szCs w:val="28"/>
        </w:rPr>
        <w:t xml:space="preserve"> часа).                                             </w:t>
      </w:r>
    </w:p>
    <w:p w:rsidR="00D027A0" w:rsidRPr="00E13946" w:rsidRDefault="00D027A0" w:rsidP="000675DE">
      <w:pPr>
        <w:jc w:val="right"/>
        <w:rPr>
          <w:sz w:val="24"/>
          <w:szCs w:val="28"/>
        </w:rPr>
      </w:pP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1. Базовая форма «Треугольник». Елочка.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 </w:t>
      </w:r>
      <w:proofErr w:type="gramEnd"/>
      <w:r w:rsidRPr="00E13946">
        <w:rPr>
          <w:b/>
          <w:i/>
          <w:color w:val="0070C0"/>
          <w:sz w:val="24"/>
          <w:szCs w:val="28"/>
        </w:rPr>
        <w:t>4 ч</w:t>
      </w:r>
      <w:r w:rsidR="000A2E53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)</w:t>
      </w:r>
    </w:p>
    <w:p w:rsidR="00D027A0" w:rsidRPr="00E13946" w:rsidRDefault="00D027A0" w:rsidP="00DC053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Экскурсия</w:t>
      </w:r>
      <w:r w:rsidRPr="00E13946">
        <w:rPr>
          <w:sz w:val="24"/>
          <w:szCs w:val="28"/>
        </w:rPr>
        <w:t xml:space="preserve"> на природу.   Викторина «С какого дерева лист». Песня «Кленовый лист». </w:t>
      </w:r>
    </w:p>
    <w:p w:rsidR="00D027A0" w:rsidRPr="00E13946" w:rsidRDefault="00D027A0" w:rsidP="00E921A9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Базовые формы «Треугольник», «Двойной треугольник», загибание острых углов к средней линии. Поделка «Елочка» из нескольких форм «двойной треугольник».</w:t>
      </w:r>
    </w:p>
    <w:p w:rsidR="00D027A0" w:rsidRPr="00E13946" w:rsidRDefault="00D027A0" w:rsidP="00DC053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 Инструкции по технике безопасности</w:t>
      </w:r>
    </w:p>
    <w:p w:rsidR="00D027A0" w:rsidRPr="00E13946" w:rsidRDefault="00D027A0" w:rsidP="00E921A9">
      <w:pPr>
        <w:jc w:val="both"/>
        <w:rPr>
          <w:color w:val="0070C0"/>
          <w:sz w:val="24"/>
          <w:szCs w:val="28"/>
        </w:rPr>
      </w:pPr>
      <w:r w:rsidRPr="00E13946">
        <w:rPr>
          <w:sz w:val="24"/>
          <w:szCs w:val="28"/>
        </w:rPr>
        <w:t xml:space="preserve">  </w:t>
      </w:r>
      <w:r w:rsidRPr="00E13946">
        <w:rPr>
          <w:b/>
          <w:i/>
          <w:color w:val="0070C0"/>
          <w:sz w:val="24"/>
          <w:szCs w:val="28"/>
        </w:rPr>
        <w:t>Тема 2. Береза. (</w:t>
      </w:r>
      <w:r w:rsidR="00E15C1B" w:rsidRPr="00E13946">
        <w:rPr>
          <w:b/>
          <w:i/>
          <w:color w:val="0070C0"/>
          <w:sz w:val="24"/>
          <w:szCs w:val="28"/>
        </w:rPr>
        <w:t>2</w:t>
      </w:r>
      <w:r w:rsidRPr="00E13946">
        <w:rPr>
          <w:b/>
          <w:i/>
          <w:color w:val="0070C0"/>
          <w:sz w:val="24"/>
          <w:szCs w:val="28"/>
        </w:rPr>
        <w:t xml:space="preserve"> ч</w:t>
      </w:r>
      <w:r w:rsidR="00E15C1B" w:rsidRPr="00E13946">
        <w:rPr>
          <w:b/>
          <w:i/>
          <w:color w:val="0070C0"/>
          <w:sz w:val="24"/>
          <w:szCs w:val="28"/>
        </w:rPr>
        <w:t>+2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)</w:t>
      </w:r>
      <w:proofErr w:type="gramEnd"/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Беседа </w:t>
      </w:r>
      <w:r w:rsidRPr="00E13946">
        <w:rPr>
          <w:sz w:val="24"/>
          <w:szCs w:val="28"/>
        </w:rPr>
        <w:t>«Без берез не мыслю я России…» С. Есенин «Белая береза». Чтение стихов А.С. Пушкина, С. Есенина и др. поэтов.  Береза приземистая включена в Красную Книгу</w:t>
      </w:r>
      <w:proofErr w:type="gramStart"/>
      <w:r w:rsidRPr="00E13946">
        <w:rPr>
          <w:sz w:val="24"/>
          <w:szCs w:val="28"/>
        </w:rPr>
        <w:t xml:space="preserve">  .</w:t>
      </w:r>
      <w:proofErr w:type="gramEnd"/>
      <w:r w:rsidRPr="00E13946">
        <w:rPr>
          <w:sz w:val="24"/>
          <w:szCs w:val="28"/>
        </w:rPr>
        <w:t xml:space="preserve"> </w:t>
      </w:r>
    </w:p>
    <w:p w:rsidR="00D027A0" w:rsidRPr="00E13946" w:rsidRDefault="00D027A0" w:rsidP="000E2474">
      <w:pPr>
        <w:jc w:val="both"/>
        <w:rPr>
          <w:i/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Разбор инструкционной карты изготовления дерева березы. </w:t>
      </w: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3. Дуб. Липа.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0A2E53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 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Интересные </w:t>
      </w:r>
      <w:proofErr w:type="gramStart"/>
      <w:r w:rsidRPr="00E13946">
        <w:rPr>
          <w:sz w:val="24"/>
          <w:szCs w:val="28"/>
        </w:rPr>
        <w:t>факты о дубе</w:t>
      </w:r>
      <w:proofErr w:type="gramEnd"/>
      <w:r w:rsidRPr="00E13946">
        <w:rPr>
          <w:sz w:val="24"/>
          <w:szCs w:val="28"/>
        </w:rPr>
        <w:t xml:space="preserve"> и липе. Рассказ учителя «Виды дубов и его свойства», «Лекарственные свойства липового цвета».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Разбор инструкционной карты изготовления деревьев дуба и липы.</w:t>
      </w:r>
    </w:p>
    <w:p w:rsidR="00D027A0" w:rsidRPr="00E13946" w:rsidRDefault="00D027A0" w:rsidP="00464667">
      <w:pPr>
        <w:jc w:val="both"/>
        <w:rPr>
          <w:i/>
          <w:sz w:val="24"/>
          <w:szCs w:val="28"/>
        </w:rPr>
      </w:pPr>
    </w:p>
    <w:p w:rsidR="00D027A0" w:rsidRPr="00E13946" w:rsidRDefault="00D027A0" w:rsidP="00464667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4. О чем шепчут  деревья. Повторение базовой формы «Двойной треугольник».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E15C1B" w:rsidRPr="00E13946">
        <w:rPr>
          <w:b/>
          <w:i/>
          <w:color w:val="0070C0"/>
          <w:sz w:val="24"/>
          <w:szCs w:val="28"/>
        </w:rPr>
        <w:t>2</w:t>
      </w:r>
      <w:r w:rsidRPr="00E13946">
        <w:rPr>
          <w:b/>
          <w:i/>
          <w:color w:val="0070C0"/>
          <w:sz w:val="24"/>
          <w:szCs w:val="28"/>
        </w:rPr>
        <w:t xml:space="preserve">ч </w:t>
      </w:r>
      <w:r w:rsidR="00E15C1B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>)</w:t>
      </w:r>
    </w:p>
    <w:p w:rsidR="00D027A0" w:rsidRPr="00E13946" w:rsidRDefault="00D027A0" w:rsidP="00464667">
      <w:pPr>
        <w:jc w:val="both"/>
        <w:rPr>
          <w:sz w:val="24"/>
          <w:szCs w:val="28"/>
        </w:rPr>
      </w:pPr>
      <w:proofErr w:type="gramStart"/>
      <w:r w:rsidRPr="00E13946">
        <w:rPr>
          <w:sz w:val="24"/>
          <w:szCs w:val="28"/>
          <w:u w:val="single"/>
        </w:rPr>
        <w:t>Беседа</w:t>
      </w:r>
      <w:proofErr w:type="gramEnd"/>
      <w:r w:rsidRPr="00E13946">
        <w:rPr>
          <w:sz w:val="24"/>
          <w:szCs w:val="28"/>
          <w:u w:val="single"/>
        </w:rPr>
        <w:t xml:space="preserve"> </w:t>
      </w:r>
      <w:r w:rsidRPr="00E13946">
        <w:rPr>
          <w:sz w:val="24"/>
          <w:szCs w:val="28"/>
        </w:rPr>
        <w:t xml:space="preserve">«Какие виды лесов вы знаете?», «Разнообразие деревьев, произрастающих на территории  Дагестана.   </w:t>
      </w:r>
      <w:r w:rsidRPr="00E13946">
        <w:rPr>
          <w:sz w:val="24"/>
          <w:szCs w:val="28"/>
          <w:u w:val="single"/>
        </w:rPr>
        <w:t xml:space="preserve"> </w:t>
      </w:r>
      <w:r w:rsidRPr="00E13946">
        <w:rPr>
          <w:sz w:val="24"/>
          <w:szCs w:val="28"/>
        </w:rPr>
        <w:t xml:space="preserve"> </w:t>
      </w:r>
    </w:p>
    <w:p w:rsidR="00D027A0" w:rsidRPr="00E13946" w:rsidRDefault="00D027A0" w:rsidP="00464667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 Базовая форма «Двойной треугольник»: перегибание по диагонали, складывание заготовки пополам, вогнув боковые треугольники. </w:t>
      </w:r>
    </w:p>
    <w:p w:rsidR="00D027A0" w:rsidRPr="00E13946" w:rsidRDefault="00D027A0" w:rsidP="00464667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Самостоятельное складывание   оригами моделей деревьев: ель, дуб, береза: липа.</w:t>
      </w:r>
    </w:p>
    <w:p w:rsidR="00D027A0" w:rsidRPr="00E13946" w:rsidRDefault="00D027A0" w:rsidP="003E42C8">
      <w:pPr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5. Ветка рябины. (</w:t>
      </w:r>
      <w:r w:rsidR="000A2E53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</w:t>
      </w:r>
      <w:r w:rsidRPr="00E13946">
        <w:rPr>
          <w:b/>
          <w:color w:val="0070C0"/>
          <w:sz w:val="24"/>
          <w:szCs w:val="28"/>
        </w:rPr>
        <w:t>)</w:t>
      </w:r>
      <w:proofErr w:type="gramEnd"/>
    </w:p>
    <w:p w:rsidR="00D027A0" w:rsidRPr="00E13946" w:rsidRDefault="00D027A0" w:rsidP="003E42C8">
      <w:pPr>
        <w:rPr>
          <w:sz w:val="24"/>
          <w:szCs w:val="28"/>
        </w:rPr>
      </w:pPr>
      <w:r w:rsidRPr="00E13946">
        <w:rPr>
          <w:sz w:val="24"/>
          <w:szCs w:val="28"/>
        </w:rPr>
        <w:t xml:space="preserve"> Композиция «Ветка рябины» (отдельно выполняются листья и ягоды по инструкционной карте).</w:t>
      </w:r>
    </w:p>
    <w:p w:rsidR="00D027A0" w:rsidRPr="00E13946" w:rsidRDefault="00D027A0" w:rsidP="000A2E53">
      <w:pPr>
        <w:jc w:val="both"/>
        <w:rPr>
          <w:sz w:val="24"/>
          <w:szCs w:val="28"/>
        </w:rPr>
      </w:pPr>
      <w:r w:rsidRPr="00E13946">
        <w:rPr>
          <w:b/>
          <w:color w:val="0070C0"/>
          <w:sz w:val="24"/>
          <w:szCs w:val="28"/>
          <w:u w:val="single"/>
        </w:rPr>
        <w:t>Результаты работы  по разделу (</w:t>
      </w:r>
      <w:r w:rsidR="000A2E53" w:rsidRPr="00E13946">
        <w:rPr>
          <w:b/>
          <w:color w:val="0070C0"/>
          <w:sz w:val="24"/>
          <w:szCs w:val="28"/>
          <w:u w:val="single"/>
        </w:rPr>
        <w:t>4</w:t>
      </w:r>
      <w:r w:rsidRPr="00E13946">
        <w:rPr>
          <w:b/>
          <w:color w:val="0070C0"/>
          <w:sz w:val="24"/>
          <w:szCs w:val="28"/>
          <w:u w:val="single"/>
        </w:rPr>
        <w:t xml:space="preserve"> часа).</w:t>
      </w:r>
    </w:p>
    <w:p w:rsidR="00D027A0" w:rsidRPr="00E13946" w:rsidRDefault="00D027A0" w:rsidP="003E42C8">
      <w:pPr>
        <w:jc w:val="both"/>
        <w:rPr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 6.  Аппликация «Осенний лес». </w:t>
      </w:r>
      <w:r w:rsidR="000A2E53" w:rsidRPr="00E13946">
        <w:rPr>
          <w:i/>
          <w:color w:val="0070C0"/>
          <w:sz w:val="24"/>
          <w:szCs w:val="28"/>
        </w:rPr>
        <w:t xml:space="preserve"> </w:t>
      </w:r>
      <w:r w:rsidRPr="00E13946">
        <w:rPr>
          <w:b/>
          <w:color w:val="0070C0"/>
          <w:sz w:val="24"/>
          <w:szCs w:val="28"/>
        </w:rPr>
        <w:t xml:space="preserve">  </w:t>
      </w:r>
    </w:p>
    <w:p w:rsidR="00D027A0" w:rsidRPr="00E13946" w:rsidRDefault="00D027A0" w:rsidP="003E42C8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Выставка картин  известных художников «Красота  леса».  Конкурс: чтение стихов  А. Фета  и др. поэтов. </w:t>
      </w:r>
    </w:p>
    <w:p w:rsidR="00D027A0" w:rsidRPr="00E13946" w:rsidRDefault="00D027A0" w:rsidP="008814CC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Составление композиции из цветной бумаги «Осенний лес» из заготовок.</w:t>
      </w:r>
    </w:p>
    <w:p w:rsidR="00D027A0" w:rsidRPr="00E13946" w:rsidRDefault="00D027A0" w:rsidP="008814CC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 xml:space="preserve"> </w:t>
      </w:r>
      <w:r w:rsidR="00F16D2D" w:rsidRPr="00E13946">
        <w:rPr>
          <w:b/>
          <w:color w:val="FF0000"/>
          <w:sz w:val="24"/>
          <w:szCs w:val="28"/>
        </w:rPr>
        <w:t>6</w:t>
      </w:r>
      <w:r w:rsidRPr="00E13946">
        <w:rPr>
          <w:b/>
          <w:color w:val="FF0000"/>
          <w:sz w:val="24"/>
          <w:szCs w:val="28"/>
        </w:rPr>
        <w:t xml:space="preserve"> .Раздел «Загадки животного мира» </w:t>
      </w:r>
      <w:proofErr w:type="gramStart"/>
      <w:r w:rsidRPr="00E13946">
        <w:rPr>
          <w:b/>
          <w:color w:val="FF0000"/>
          <w:sz w:val="24"/>
          <w:szCs w:val="28"/>
        </w:rPr>
        <w:t xml:space="preserve">(  </w:t>
      </w:r>
      <w:proofErr w:type="gramEnd"/>
      <w:r w:rsidRPr="00E13946">
        <w:rPr>
          <w:b/>
          <w:color w:val="FF0000"/>
          <w:sz w:val="24"/>
          <w:szCs w:val="28"/>
        </w:rPr>
        <w:t>1</w:t>
      </w:r>
      <w:r w:rsidR="00E15C1B" w:rsidRPr="00E13946">
        <w:rPr>
          <w:b/>
          <w:color w:val="FF0000"/>
          <w:sz w:val="24"/>
          <w:szCs w:val="28"/>
        </w:rPr>
        <w:t>2</w:t>
      </w:r>
      <w:r w:rsidR="001F2D54" w:rsidRPr="00E13946">
        <w:rPr>
          <w:b/>
          <w:color w:val="FF0000"/>
          <w:sz w:val="24"/>
          <w:szCs w:val="28"/>
        </w:rPr>
        <w:t>+</w:t>
      </w:r>
      <w:r w:rsidR="00E15C1B" w:rsidRPr="00E13946">
        <w:rPr>
          <w:b/>
          <w:color w:val="FF0000"/>
          <w:sz w:val="24"/>
          <w:szCs w:val="28"/>
        </w:rPr>
        <w:t>6</w:t>
      </w:r>
      <w:r w:rsidRPr="00E13946">
        <w:rPr>
          <w:b/>
          <w:color w:val="FF0000"/>
          <w:sz w:val="24"/>
          <w:szCs w:val="28"/>
        </w:rPr>
        <w:t xml:space="preserve">часа).                                         </w:t>
      </w:r>
    </w:p>
    <w:p w:rsidR="00D027A0" w:rsidRPr="00E13946" w:rsidRDefault="00D027A0" w:rsidP="000E2474">
      <w:pPr>
        <w:jc w:val="both"/>
        <w:rPr>
          <w:b/>
          <w:color w:val="FF0000"/>
          <w:sz w:val="24"/>
          <w:szCs w:val="28"/>
        </w:rPr>
      </w:pP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1. Загадки животного мира. Базовая форма «Лягушка».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</w:t>
      </w:r>
      <w:r w:rsidR="001F2D54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Беседа «Обитатели водоемов».</w:t>
      </w:r>
    </w:p>
    <w:p w:rsidR="00D027A0" w:rsidRPr="00E13946" w:rsidRDefault="00D027A0" w:rsidP="000E2474">
      <w:pPr>
        <w:jc w:val="both"/>
        <w:rPr>
          <w:i/>
          <w:sz w:val="24"/>
          <w:szCs w:val="28"/>
        </w:rPr>
      </w:pPr>
      <w:r w:rsidRPr="00E13946">
        <w:rPr>
          <w:sz w:val="24"/>
          <w:szCs w:val="28"/>
        </w:rPr>
        <w:t xml:space="preserve"> Знакомство с базовой формой «Лягушка»: сгибание углов и одновременное отгибание двух углов пополам поперек к верхнему углу.</w:t>
      </w:r>
      <w:r w:rsidRPr="00E13946">
        <w:rPr>
          <w:i/>
          <w:sz w:val="24"/>
          <w:szCs w:val="28"/>
        </w:rPr>
        <w:t xml:space="preserve"> Инструктаж по технике  безопасности</w:t>
      </w: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2. Загадки животного мира. Прыгающая модель лягушки.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</w:t>
      </w:r>
      <w:r w:rsidR="001F2D54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о земноводных. Составление сравнительной таблицы «Земноводные и пресмыкающиеся». 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Работа с инструкционной картой изготовления модели лягушки.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</w:p>
    <w:p w:rsidR="00D027A0" w:rsidRPr="00E13946" w:rsidRDefault="00D027A0" w:rsidP="000E2474">
      <w:pPr>
        <w:jc w:val="both"/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3. Лисичка.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</w:t>
      </w:r>
      <w:r w:rsidR="00E15C1B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час)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Беседа «Дикие животные. Русские народные сказки с главной героиней – лисой.  Рассказ детей о лисе.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lastRenderedPageBreak/>
        <w:t xml:space="preserve"> Изготовление Лисички. Сгибание угла вперед с отгибанием части стороны. Загибание по бокам ушей  и линии лба. Закладывание хвоста складкой, вырезание ног и линии живота.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</w:p>
    <w:p w:rsidR="00D027A0" w:rsidRPr="00E13946" w:rsidRDefault="00D027A0" w:rsidP="008814CC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4. Загадки животного мира. Загадочные насекомые и пауки.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 )</w:t>
      </w:r>
    </w:p>
    <w:p w:rsidR="00D027A0" w:rsidRPr="00E13946" w:rsidRDefault="00D027A0" w:rsidP="008814CC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о разнообразии насекомых и пауках. Секреты некоторых их них (жуки дровосек-титан, медведка). </w:t>
      </w:r>
    </w:p>
    <w:p w:rsidR="00D027A0" w:rsidRPr="00227005" w:rsidRDefault="00D027A0" w:rsidP="008814CC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Знакомство и разбор инструкционных карт для складывания жуков и паука.</w:t>
      </w:r>
    </w:p>
    <w:p w:rsidR="00D027A0" w:rsidRPr="00E13946" w:rsidRDefault="00D027A0" w:rsidP="008814CC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5. Аппликация « Мир насекомых». (</w:t>
      </w:r>
      <w:r w:rsidR="00831B78" w:rsidRPr="00E13946">
        <w:rPr>
          <w:b/>
          <w:i/>
          <w:color w:val="0070C0"/>
          <w:sz w:val="24"/>
          <w:szCs w:val="28"/>
        </w:rPr>
        <w:t>2</w:t>
      </w:r>
      <w:r w:rsidRPr="00E13946">
        <w:rPr>
          <w:b/>
          <w:i/>
          <w:color w:val="0070C0"/>
          <w:sz w:val="24"/>
          <w:szCs w:val="28"/>
        </w:rPr>
        <w:t xml:space="preserve"> ч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)</w:t>
      </w:r>
      <w:proofErr w:type="gramEnd"/>
    </w:p>
    <w:p w:rsidR="00D027A0" w:rsidRPr="00E13946" w:rsidRDefault="00D027A0" w:rsidP="008814CC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«Насекомые и пауки, занесенные в Красную Книгу    (паук </w:t>
      </w:r>
      <w:proofErr w:type="spellStart"/>
      <w:r w:rsidRPr="00E13946">
        <w:rPr>
          <w:sz w:val="24"/>
          <w:szCs w:val="28"/>
        </w:rPr>
        <w:t>доломедес</w:t>
      </w:r>
      <w:proofErr w:type="spellEnd"/>
      <w:r w:rsidRPr="00E13946">
        <w:rPr>
          <w:sz w:val="24"/>
          <w:szCs w:val="28"/>
        </w:rPr>
        <w:t xml:space="preserve">, водяной скорпион, </w:t>
      </w:r>
      <w:proofErr w:type="spellStart"/>
      <w:r w:rsidRPr="00E13946">
        <w:rPr>
          <w:sz w:val="24"/>
          <w:szCs w:val="28"/>
        </w:rPr>
        <w:t>апполон</w:t>
      </w:r>
      <w:proofErr w:type="spellEnd"/>
      <w:r w:rsidRPr="00E13946">
        <w:rPr>
          <w:sz w:val="24"/>
          <w:szCs w:val="28"/>
        </w:rPr>
        <w:t xml:space="preserve"> обыкновенный). </w:t>
      </w:r>
    </w:p>
    <w:p w:rsidR="00D027A0" w:rsidRPr="00E13946" w:rsidRDefault="00D027A0" w:rsidP="00227005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Изготовление композиции «Мир насекомых».</w:t>
      </w:r>
    </w:p>
    <w:p w:rsidR="00D027A0" w:rsidRPr="00E13946" w:rsidRDefault="00D027A0" w:rsidP="008814CC">
      <w:pPr>
        <w:rPr>
          <w:b/>
          <w:color w:val="0070C0"/>
          <w:sz w:val="24"/>
          <w:szCs w:val="28"/>
          <w:u w:val="single"/>
        </w:rPr>
      </w:pPr>
      <w:r w:rsidRPr="00E13946">
        <w:rPr>
          <w:b/>
          <w:color w:val="0070C0"/>
          <w:sz w:val="24"/>
          <w:szCs w:val="28"/>
          <w:u w:val="single"/>
        </w:rPr>
        <w:t>Результаты работы  по разделу (2 часа).</w:t>
      </w:r>
    </w:p>
    <w:p w:rsidR="00831B78" w:rsidRPr="00E13946" w:rsidRDefault="00D027A0" w:rsidP="00831B78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7. </w:t>
      </w:r>
      <w:r w:rsidR="00831B78" w:rsidRPr="00E13946">
        <w:rPr>
          <w:b/>
          <w:i/>
          <w:color w:val="0070C0"/>
          <w:sz w:val="24"/>
          <w:szCs w:val="28"/>
        </w:rPr>
        <w:t>Заочная  экскурсия в зоопарк. (2 часа)</w:t>
      </w:r>
    </w:p>
    <w:p w:rsidR="00831B78" w:rsidRPr="00E13946" w:rsidRDefault="00831B78" w:rsidP="00831B78">
      <w:pPr>
        <w:rPr>
          <w:sz w:val="24"/>
          <w:szCs w:val="28"/>
        </w:rPr>
      </w:pPr>
      <w:r w:rsidRPr="00E13946">
        <w:rPr>
          <w:sz w:val="24"/>
          <w:szCs w:val="28"/>
        </w:rPr>
        <w:t xml:space="preserve">Что такое зоопарк. Знакомство   зоопарком и его представителями. Рассказ о </w:t>
      </w:r>
    </w:p>
    <w:p w:rsidR="00831B78" w:rsidRPr="00E13946" w:rsidRDefault="00831B78" w:rsidP="00831B78">
      <w:pPr>
        <w:rPr>
          <w:sz w:val="24"/>
          <w:szCs w:val="28"/>
        </w:rPr>
      </w:pPr>
      <w:r w:rsidRPr="00E13946">
        <w:rPr>
          <w:sz w:val="24"/>
          <w:szCs w:val="28"/>
        </w:rPr>
        <w:t xml:space="preserve"> </w:t>
      </w:r>
      <w:proofErr w:type="gramStart"/>
      <w:r w:rsidRPr="00E13946">
        <w:rPr>
          <w:sz w:val="24"/>
          <w:szCs w:val="28"/>
        </w:rPr>
        <w:t>месте</w:t>
      </w:r>
      <w:proofErr w:type="gramEnd"/>
      <w:r w:rsidRPr="00E13946">
        <w:rPr>
          <w:sz w:val="24"/>
          <w:szCs w:val="28"/>
        </w:rPr>
        <w:t xml:space="preserve"> обитания каждого животного и его отличительными особенностями. Знакомство с редкими  и исчезающими животными. Беседа «Роль зоопарка в природоохранной деятельности».  Красная книга.</w:t>
      </w:r>
    </w:p>
    <w:p w:rsidR="00D027A0" w:rsidRPr="00E13946" w:rsidRDefault="00D027A0" w:rsidP="008814CC">
      <w:pPr>
        <w:rPr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Коллективная  работа «Зоопарк». </w:t>
      </w:r>
      <w:r w:rsidR="00831B78" w:rsidRPr="00E13946">
        <w:rPr>
          <w:i/>
          <w:color w:val="0070C0"/>
          <w:sz w:val="24"/>
          <w:szCs w:val="28"/>
        </w:rPr>
        <w:t xml:space="preserve"> </w:t>
      </w:r>
      <w:r w:rsidRPr="00E13946">
        <w:rPr>
          <w:color w:val="0070C0"/>
          <w:sz w:val="24"/>
          <w:szCs w:val="28"/>
        </w:rPr>
        <w:t xml:space="preserve"> </w:t>
      </w:r>
    </w:p>
    <w:p w:rsidR="00D027A0" w:rsidRPr="00E13946" w:rsidRDefault="00D027A0" w:rsidP="00BC11D9">
      <w:pPr>
        <w:rPr>
          <w:sz w:val="24"/>
          <w:szCs w:val="28"/>
        </w:rPr>
      </w:pPr>
      <w:proofErr w:type="gramStart"/>
      <w:r w:rsidRPr="00E13946">
        <w:rPr>
          <w:sz w:val="24"/>
          <w:szCs w:val="28"/>
        </w:rPr>
        <w:t>Составление коллективной композиции  «Зоопарк» из таких моделей животных, как лиса, волк,  белка,  павлин,  лебедь и др.  (по желанию детей).</w:t>
      </w:r>
      <w:proofErr w:type="gramEnd"/>
    </w:p>
    <w:p w:rsidR="00D027A0" w:rsidRPr="00E13946" w:rsidRDefault="00FA2583" w:rsidP="00691546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 xml:space="preserve"> </w:t>
      </w:r>
      <w:r w:rsidR="00F16D2D" w:rsidRPr="00E13946">
        <w:rPr>
          <w:b/>
          <w:color w:val="FF0000"/>
          <w:sz w:val="24"/>
          <w:szCs w:val="24"/>
        </w:rPr>
        <w:t>7</w:t>
      </w:r>
      <w:r w:rsidR="00D027A0" w:rsidRPr="00E13946">
        <w:rPr>
          <w:b/>
          <w:color w:val="FF0000"/>
          <w:sz w:val="24"/>
          <w:szCs w:val="24"/>
        </w:rPr>
        <w:t xml:space="preserve">.   Раздел «Разнообразие цветочного мира» </w:t>
      </w:r>
      <w:proofErr w:type="gramStart"/>
      <w:r w:rsidR="00D027A0" w:rsidRPr="00E13946">
        <w:rPr>
          <w:b/>
          <w:color w:val="FF0000"/>
          <w:sz w:val="24"/>
          <w:szCs w:val="24"/>
        </w:rPr>
        <w:t xml:space="preserve">( </w:t>
      </w:r>
      <w:proofErr w:type="gramEnd"/>
      <w:r w:rsidR="00831B78" w:rsidRPr="00E13946">
        <w:rPr>
          <w:b/>
          <w:color w:val="FF0000"/>
          <w:sz w:val="24"/>
          <w:szCs w:val="24"/>
        </w:rPr>
        <w:t>16</w:t>
      </w:r>
      <w:r w:rsidR="001F2D54" w:rsidRPr="00E13946">
        <w:rPr>
          <w:b/>
          <w:color w:val="FF0000"/>
          <w:sz w:val="24"/>
          <w:szCs w:val="24"/>
        </w:rPr>
        <w:t>+</w:t>
      </w:r>
      <w:r w:rsidR="00831B78" w:rsidRPr="00E13946">
        <w:rPr>
          <w:b/>
          <w:color w:val="FF0000"/>
          <w:sz w:val="24"/>
          <w:szCs w:val="24"/>
        </w:rPr>
        <w:t>8</w:t>
      </w:r>
      <w:r w:rsidR="00D027A0" w:rsidRPr="00E13946">
        <w:rPr>
          <w:b/>
          <w:color w:val="FF0000"/>
          <w:sz w:val="24"/>
          <w:szCs w:val="24"/>
        </w:rPr>
        <w:t xml:space="preserve"> час).</w:t>
      </w:r>
      <w:r w:rsidR="00D027A0" w:rsidRPr="00E13946">
        <w:rPr>
          <w:b/>
          <w:color w:val="FF0000"/>
          <w:sz w:val="24"/>
          <w:szCs w:val="24"/>
        </w:rPr>
        <w:tab/>
      </w:r>
      <w:r w:rsidR="00D027A0" w:rsidRPr="00E13946">
        <w:rPr>
          <w:b/>
          <w:noProof/>
          <w:color w:val="FF0000"/>
          <w:sz w:val="24"/>
          <w:szCs w:val="24"/>
          <w:lang w:eastAsia="ru-RU"/>
        </w:rPr>
        <w:t xml:space="preserve"> </w:t>
      </w:r>
    </w:p>
    <w:p w:rsidR="001F2D54" w:rsidRPr="00E13946" w:rsidRDefault="00D027A0" w:rsidP="006117DE">
      <w:pPr>
        <w:jc w:val="both"/>
        <w:rPr>
          <w:i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1. Садовые цветы. Чудесные превращения бумажного листа.    </w:t>
      </w:r>
      <w:r w:rsidRPr="00E13946">
        <w:rPr>
          <w:b/>
          <w:color w:val="0070C0"/>
          <w:sz w:val="24"/>
          <w:szCs w:val="28"/>
        </w:rPr>
        <w:t xml:space="preserve">   </w:t>
      </w:r>
      <w:r w:rsidRPr="00E13946">
        <w:rPr>
          <w:b/>
          <w:i/>
          <w:color w:val="0070C0"/>
          <w:sz w:val="24"/>
          <w:szCs w:val="28"/>
        </w:rPr>
        <w:t xml:space="preserve">Ромашка.  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1F2D54" w:rsidRPr="00E13946">
        <w:rPr>
          <w:b/>
          <w:i/>
          <w:color w:val="0070C0"/>
          <w:sz w:val="24"/>
          <w:szCs w:val="28"/>
        </w:rPr>
        <w:t>2+</w:t>
      </w:r>
      <w:r w:rsidRPr="00E13946">
        <w:rPr>
          <w:b/>
          <w:i/>
          <w:color w:val="0070C0"/>
          <w:sz w:val="24"/>
          <w:szCs w:val="28"/>
        </w:rPr>
        <w:t>2 ч )</w:t>
      </w:r>
      <w:r w:rsidRPr="00E13946">
        <w:rPr>
          <w:i/>
          <w:sz w:val="24"/>
          <w:szCs w:val="28"/>
        </w:rPr>
        <w:t xml:space="preserve"> </w:t>
      </w:r>
    </w:p>
    <w:p w:rsidR="00D027A0" w:rsidRPr="00E13946" w:rsidRDefault="00D027A0" w:rsidP="006117DE">
      <w:pPr>
        <w:jc w:val="both"/>
        <w:rPr>
          <w:i/>
          <w:sz w:val="24"/>
          <w:szCs w:val="24"/>
        </w:rPr>
      </w:pPr>
      <w:r w:rsidRPr="00E13946">
        <w:rPr>
          <w:i/>
          <w:sz w:val="24"/>
          <w:szCs w:val="28"/>
        </w:rPr>
        <w:t>Инструктаж по технике  безопасности</w:t>
      </w:r>
    </w:p>
    <w:p w:rsidR="001F2D54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о разнообразии цветочного мира.  </w:t>
      </w:r>
    </w:p>
    <w:p w:rsidR="001F2D54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Викторина «Знаешь ли ты садовые цветы?».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Составление рассказа-описания по картинке о цветке.</w:t>
      </w: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2. Тюльпан.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 </w:t>
      </w:r>
      <w:proofErr w:type="gramEnd"/>
      <w:r w:rsidR="00831B78" w:rsidRPr="00E13946">
        <w:rPr>
          <w:b/>
          <w:i/>
          <w:color w:val="0070C0"/>
          <w:sz w:val="24"/>
          <w:szCs w:val="28"/>
        </w:rPr>
        <w:t>2+2</w:t>
      </w:r>
      <w:r w:rsidRPr="00E13946">
        <w:rPr>
          <w:b/>
          <w:i/>
          <w:color w:val="0070C0"/>
          <w:sz w:val="24"/>
          <w:szCs w:val="28"/>
        </w:rPr>
        <w:t>ч )  Модульное  оригами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Тюльпаны – символ весны и вечной молодости, декоративное растение. Легенда о тюльпанах. Классификация тюльпанов.  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Изготовление тюльпанов:  1способ (складывание заготовки по диагонали, из знакомой базовой формы складывание  лепестков цветка, соединение деталей, накладывая одну на треугольник другой, совмещая вершины углов и стороны деталей).          2 способ -   Изготовление   модулей</w:t>
      </w:r>
      <w:proofErr w:type="gramStart"/>
      <w:r w:rsidRPr="00E13946">
        <w:rPr>
          <w:sz w:val="24"/>
          <w:szCs w:val="28"/>
        </w:rPr>
        <w:t xml:space="preserve"> .</w:t>
      </w:r>
      <w:proofErr w:type="gramEnd"/>
      <w:r w:rsidRPr="00E13946">
        <w:rPr>
          <w:sz w:val="24"/>
          <w:szCs w:val="28"/>
        </w:rPr>
        <w:t xml:space="preserve"> Работа по схеме</w:t>
      </w:r>
    </w:p>
    <w:p w:rsidR="00D027A0" w:rsidRPr="00E13946" w:rsidRDefault="00D027A0" w:rsidP="000E2474">
      <w:pPr>
        <w:jc w:val="both"/>
        <w:rPr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3. Астра.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</w:t>
      </w:r>
      <w:r w:rsidRPr="00E13946">
        <w:rPr>
          <w:i/>
          <w:color w:val="0070C0"/>
          <w:sz w:val="24"/>
          <w:szCs w:val="28"/>
        </w:rPr>
        <w:t xml:space="preserve">  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Астры – множество «ярких звезд». История и легенда цветка. Виды астр. </w:t>
      </w: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Изготовление астры. Сгибание угла вперед с отгибанием части стороны.</w:t>
      </w:r>
    </w:p>
    <w:p w:rsidR="00D027A0" w:rsidRPr="00E13946" w:rsidRDefault="00D027A0" w:rsidP="008D68B8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4. Полевые цветы. Гвоздика. Цветок ириса. Колокольчик.   (2</w:t>
      </w:r>
      <w:r w:rsidR="001F2D54" w:rsidRPr="00E13946">
        <w:rPr>
          <w:b/>
          <w:i/>
          <w:color w:val="0070C0"/>
          <w:sz w:val="24"/>
          <w:szCs w:val="28"/>
        </w:rPr>
        <w:t>+</w:t>
      </w:r>
      <w:r w:rsidR="00831B78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D027A0" w:rsidRPr="00E13946" w:rsidRDefault="00D027A0" w:rsidP="008D68B8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Беседа «Полевые цветы», «Лека</w:t>
      </w:r>
      <w:r w:rsidRPr="00E13946">
        <w:rPr>
          <w:b/>
          <w:sz w:val="24"/>
          <w:szCs w:val="28"/>
        </w:rPr>
        <w:t xml:space="preserve">рственные цветы». Песня «Полевые цветы». </w:t>
      </w:r>
      <w:r w:rsidRPr="00E13946">
        <w:rPr>
          <w:b/>
          <w:sz w:val="24"/>
          <w:szCs w:val="28"/>
          <w:u w:val="single"/>
        </w:rPr>
        <w:t>Практическое занятие.</w:t>
      </w:r>
      <w:r w:rsidRPr="00E13946">
        <w:rPr>
          <w:b/>
          <w:sz w:val="24"/>
          <w:szCs w:val="28"/>
        </w:rPr>
        <w:t xml:space="preserve">  Складывание</w:t>
      </w:r>
      <w:r w:rsidRPr="00E13946">
        <w:rPr>
          <w:sz w:val="24"/>
          <w:szCs w:val="28"/>
        </w:rPr>
        <w:t xml:space="preserve"> цветов (гвоздика, цветок ириса, колокольчик) на основе изученных форм и приемов: сгибание угла вперед с отгибанием части сторон; вкладывание согнутого угла снизу внутрь, небольшая раздвижка боковых острых концов в сторону.</w:t>
      </w:r>
    </w:p>
    <w:p w:rsidR="00D027A0" w:rsidRPr="00E13946" w:rsidRDefault="00D027A0" w:rsidP="008D68B8">
      <w:pPr>
        <w:jc w:val="both"/>
        <w:rPr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5. Букет для мамы и бабушки в технике модульного оригами. (2 часа</w:t>
      </w:r>
      <w:r w:rsidRPr="00E13946">
        <w:rPr>
          <w:i/>
          <w:color w:val="0070C0"/>
          <w:sz w:val="24"/>
          <w:szCs w:val="28"/>
        </w:rPr>
        <w:t>)</w:t>
      </w:r>
    </w:p>
    <w:p w:rsidR="00D027A0" w:rsidRPr="00E13946" w:rsidRDefault="00D027A0" w:rsidP="008D68B8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«Флористика». </w:t>
      </w:r>
    </w:p>
    <w:p w:rsidR="00D027A0" w:rsidRPr="00E13946" w:rsidRDefault="00D027A0" w:rsidP="008D68B8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Оформление букета из объемных бумажных цветов в технике оригами.</w:t>
      </w:r>
    </w:p>
    <w:p w:rsidR="00D027A0" w:rsidRPr="00E13946" w:rsidRDefault="00D027A0" w:rsidP="008D68B8">
      <w:pPr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6. Лесные цветы. Ландыш.  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Pr="00E13946">
        <w:rPr>
          <w:b/>
          <w:i/>
          <w:color w:val="0070C0"/>
          <w:sz w:val="24"/>
          <w:szCs w:val="28"/>
        </w:rPr>
        <w:t>2 час</w:t>
      </w:r>
      <w:r w:rsidRPr="00E13946">
        <w:rPr>
          <w:b/>
          <w:color w:val="0070C0"/>
          <w:sz w:val="24"/>
          <w:szCs w:val="28"/>
        </w:rPr>
        <w:t>)</w:t>
      </w:r>
    </w:p>
    <w:p w:rsidR="00D027A0" w:rsidRPr="00E13946" w:rsidRDefault="00D027A0" w:rsidP="008D68B8">
      <w:pPr>
        <w:rPr>
          <w:sz w:val="24"/>
          <w:szCs w:val="28"/>
        </w:rPr>
      </w:pPr>
      <w:r w:rsidRPr="00E13946">
        <w:rPr>
          <w:sz w:val="24"/>
          <w:szCs w:val="28"/>
        </w:rPr>
        <w:t>Лесные цветы. Рассказы и легенды о лесных цветах (папоротник, ландыш). С.Я. Маршак  «Двенадцать месяцев».</w:t>
      </w:r>
    </w:p>
    <w:p w:rsidR="00D027A0" w:rsidRPr="00E13946" w:rsidRDefault="00D027A0" w:rsidP="008D68B8">
      <w:pPr>
        <w:rPr>
          <w:b/>
          <w:sz w:val="24"/>
          <w:szCs w:val="28"/>
        </w:rPr>
      </w:pPr>
      <w:r w:rsidRPr="00E13946">
        <w:rPr>
          <w:sz w:val="24"/>
          <w:szCs w:val="28"/>
        </w:rPr>
        <w:t xml:space="preserve"> </w:t>
      </w: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 Складывание цветов: ландыш, калужница.</w:t>
      </w:r>
    </w:p>
    <w:p w:rsidR="00D027A0" w:rsidRPr="00E13946" w:rsidRDefault="00D027A0" w:rsidP="008D68B8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lastRenderedPageBreak/>
        <w:t>Тема  7. Композиция «Цветы в корзинке».  Из салфеток (2 часа)</w:t>
      </w:r>
    </w:p>
    <w:p w:rsidR="00D027A0" w:rsidRPr="00E13946" w:rsidRDefault="00D027A0" w:rsidP="008D68B8">
      <w:pPr>
        <w:rPr>
          <w:sz w:val="24"/>
          <w:szCs w:val="28"/>
        </w:rPr>
      </w:pPr>
      <w:r w:rsidRPr="00E13946">
        <w:rPr>
          <w:sz w:val="24"/>
          <w:szCs w:val="28"/>
        </w:rPr>
        <w:t>Рассказ о лекарственных лесных цветах, а также цветах занесенных Красную Книгу</w:t>
      </w:r>
      <w:proofErr w:type="gramStart"/>
      <w:r w:rsidRPr="00E13946">
        <w:rPr>
          <w:sz w:val="24"/>
          <w:szCs w:val="28"/>
        </w:rPr>
        <w:t xml:space="preserve"> ,</w:t>
      </w:r>
      <w:proofErr w:type="gramEnd"/>
      <w:r w:rsidRPr="00E13946">
        <w:rPr>
          <w:sz w:val="24"/>
          <w:szCs w:val="28"/>
        </w:rPr>
        <w:t xml:space="preserve"> среди них цветок: ландыш. </w:t>
      </w:r>
    </w:p>
    <w:p w:rsidR="00D027A0" w:rsidRPr="00E13946" w:rsidRDefault="00D027A0" w:rsidP="00691546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</w:t>
      </w: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«Цветы в корзинке». Розы, ландыши, ромашки. Работа по схемам.</w:t>
      </w:r>
    </w:p>
    <w:p w:rsidR="00D027A0" w:rsidRPr="00E13946" w:rsidRDefault="00832421" w:rsidP="00691546">
      <w:pPr>
        <w:rPr>
          <w:b/>
          <w:color w:val="0070C0"/>
          <w:sz w:val="24"/>
          <w:szCs w:val="28"/>
          <w:u w:val="single"/>
        </w:rPr>
      </w:pPr>
      <w:r>
        <w:rPr>
          <w:noProof/>
          <w:color w:val="0070C0"/>
          <w:sz w:val="20"/>
          <w:lang w:eastAsia="ru-RU"/>
        </w:rPr>
        <w:pict>
          <v:shape id="Рисунок 301" o:spid="_x0000_s1036" type="#_x0000_t75" style="position:absolute;margin-left:-1.3pt;margin-top:8.4pt;width:533.85pt;height:697.2pt;z-index:-251655680;visibility:visible">
            <v:imagedata r:id="rId16" o:title=""/>
          </v:shape>
        </w:pict>
      </w:r>
      <w:r w:rsidR="00D027A0" w:rsidRPr="00E13946">
        <w:rPr>
          <w:b/>
          <w:color w:val="0070C0"/>
          <w:sz w:val="24"/>
          <w:szCs w:val="28"/>
          <w:u w:val="single"/>
        </w:rPr>
        <w:t>Результаты работы  по разделу (2</w:t>
      </w:r>
      <w:r w:rsidR="008A631A" w:rsidRPr="00E13946">
        <w:rPr>
          <w:b/>
          <w:color w:val="0070C0"/>
          <w:sz w:val="24"/>
          <w:szCs w:val="28"/>
          <w:u w:val="single"/>
        </w:rPr>
        <w:t>+2</w:t>
      </w:r>
      <w:r w:rsidR="00D027A0" w:rsidRPr="00E13946">
        <w:rPr>
          <w:b/>
          <w:color w:val="0070C0"/>
          <w:sz w:val="24"/>
          <w:szCs w:val="28"/>
          <w:u w:val="single"/>
        </w:rPr>
        <w:t xml:space="preserve"> часа).</w:t>
      </w:r>
    </w:p>
    <w:p w:rsidR="008A631A" w:rsidRPr="00E13946" w:rsidRDefault="00D027A0" w:rsidP="008A631A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  Изготовление композиции «Цветы в корзинке» можно посвятить к празднику    «День Матери» или «8 Марта».</w:t>
      </w:r>
    </w:p>
    <w:p w:rsidR="008A631A" w:rsidRPr="00E13946" w:rsidRDefault="008A631A" w:rsidP="008A631A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 Практическое занятие.</w:t>
      </w:r>
      <w:r w:rsidRPr="00E13946">
        <w:rPr>
          <w:sz w:val="24"/>
          <w:szCs w:val="28"/>
        </w:rPr>
        <w:t xml:space="preserve">  Выставка «Собственные   достижения»</w:t>
      </w:r>
    </w:p>
    <w:p w:rsidR="00D027A0" w:rsidRPr="00E13946" w:rsidRDefault="00D027A0" w:rsidP="000E2474">
      <w:pPr>
        <w:jc w:val="both"/>
        <w:rPr>
          <w:b/>
          <w:sz w:val="24"/>
          <w:szCs w:val="24"/>
        </w:rPr>
      </w:pPr>
      <w:r w:rsidRPr="00E13946">
        <w:rPr>
          <w:b/>
          <w:sz w:val="24"/>
          <w:szCs w:val="24"/>
        </w:rPr>
        <w:t xml:space="preserve"> </w:t>
      </w:r>
    </w:p>
    <w:p w:rsidR="00D027A0" w:rsidRPr="00E13946" w:rsidRDefault="00F16D2D" w:rsidP="000E2474">
      <w:pPr>
        <w:jc w:val="both"/>
        <w:rPr>
          <w:b/>
          <w:color w:val="FF0000"/>
          <w:sz w:val="24"/>
          <w:szCs w:val="24"/>
        </w:rPr>
      </w:pPr>
      <w:r w:rsidRPr="00E13946">
        <w:rPr>
          <w:b/>
          <w:color w:val="FF0000"/>
          <w:sz w:val="24"/>
          <w:szCs w:val="24"/>
        </w:rPr>
        <w:t>8</w:t>
      </w:r>
      <w:r w:rsidR="00D027A0" w:rsidRPr="00E13946">
        <w:rPr>
          <w:b/>
          <w:color w:val="FF0000"/>
          <w:sz w:val="24"/>
          <w:szCs w:val="24"/>
        </w:rPr>
        <w:t xml:space="preserve">.  Раздел «Человек – часть живой природы» </w:t>
      </w:r>
      <w:proofErr w:type="gramStart"/>
      <w:r w:rsidR="00D027A0" w:rsidRPr="00E13946">
        <w:rPr>
          <w:b/>
          <w:color w:val="FF0000"/>
          <w:sz w:val="24"/>
          <w:szCs w:val="24"/>
        </w:rPr>
        <w:t xml:space="preserve">( </w:t>
      </w:r>
      <w:proofErr w:type="gramEnd"/>
      <w:r w:rsidR="008A631A" w:rsidRPr="00E13946">
        <w:rPr>
          <w:b/>
          <w:color w:val="FF0000"/>
          <w:sz w:val="24"/>
          <w:szCs w:val="24"/>
        </w:rPr>
        <w:t>2</w:t>
      </w:r>
      <w:r w:rsidR="00831B78" w:rsidRPr="00E13946">
        <w:rPr>
          <w:b/>
          <w:color w:val="FF0000"/>
          <w:sz w:val="24"/>
          <w:szCs w:val="24"/>
        </w:rPr>
        <w:t>4</w:t>
      </w:r>
      <w:r w:rsidR="008A631A" w:rsidRPr="00E13946">
        <w:rPr>
          <w:b/>
          <w:color w:val="FF0000"/>
          <w:sz w:val="24"/>
          <w:szCs w:val="24"/>
        </w:rPr>
        <w:t>+</w:t>
      </w:r>
      <w:r w:rsidR="00831B78" w:rsidRPr="00E13946">
        <w:rPr>
          <w:b/>
          <w:color w:val="FF0000"/>
          <w:sz w:val="24"/>
          <w:szCs w:val="24"/>
        </w:rPr>
        <w:t>6</w:t>
      </w:r>
      <w:r w:rsidR="00D027A0" w:rsidRPr="00E13946">
        <w:rPr>
          <w:b/>
          <w:color w:val="FF0000"/>
          <w:sz w:val="24"/>
          <w:szCs w:val="24"/>
        </w:rPr>
        <w:t xml:space="preserve"> часа).                                </w:t>
      </w:r>
    </w:p>
    <w:p w:rsidR="00D027A0" w:rsidRPr="00E13946" w:rsidRDefault="00D027A0" w:rsidP="00677583">
      <w:pPr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1. Человек – часть большой природы. (</w:t>
      </w:r>
      <w:r w:rsidR="008A631A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</w:t>
      </w:r>
      <w:r w:rsidR="008A631A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>час</w:t>
      </w:r>
      <w:r w:rsidRPr="00E13946">
        <w:rPr>
          <w:b/>
          <w:color w:val="0070C0"/>
          <w:sz w:val="24"/>
          <w:szCs w:val="28"/>
        </w:rPr>
        <w:t>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«Человек – часть природы» (его отношение к окружающей среде). </w:t>
      </w:r>
      <w:proofErr w:type="gramStart"/>
      <w:r w:rsidRPr="00E13946">
        <w:rPr>
          <w:sz w:val="24"/>
          <w:szCs w:val="28"/>
        </w:rPr>
        <w:t>Человек – друг или враг Природе (на примере:</w:t>
      </w:r>
      <w:proofErr w:type="gramEnd"/>
      <w:r w:rsidRPr="00E13946">
        <w:rPr>
          <w:sz w:val="24"/>
          <w:szCs w:val="28"/>
        </w:rPr>
        <w:t xml:space="preserve"> </w:t>
      </w:r>
      <w:proofErr w:type="gramStart"/>
      <w:r w:rsidRPr="00E13946">
        <w:rPr>
          <w:sz w:val="24"/>
          <w:szCs w:val="28"/>
        </w:rPr>
        <w:t xml:space="preserve">Гибель Аральского моря)? </w:t>
      </w:r>
      <w:proofErr w:type="gramEnd"/>
    </w:p>
    <w:p w:rsidR="00D027A0" w:rsidRPr="00E13946" w:rsidRDefault="00D027A0" w:rsidP="000E2474">
      <w:pPr>
        <w:jc w:val="both"/>
        <w:rPr>
          <w:i/>
          <w:sz w:val="24"/>
          <w:szCs w:val="28"/>
        </w:rPr>
      </w:pPr>
      <w:r w:rsidRPr="00E13946">
        <w:rPr>
          <w:i/>
          <w:sz w:val="24"/>
          <w:szCs w:val="28"/>
        </w:rPr>
        <w:t>Инструктаж по технике  безопасности</w:t>
      </w: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2. Человек – часть большой природы. </w:t>
      </w:r>
      <w:r w:rsidR="008A631A" w:rsidRPr="00E13946">
        <w:rPr>
          <w:b/>
          <w:i/>
          <w:color w:val="0070C0"/>
          <w:sz w:val="24"/>
          <w:szCs w:val="28"/>
        </w:rPr>
        <w:t xml:space="preserve">Поделка из бросового материала </w:t>
      </w:r>
      <w:r w:rsidRPr="00E13946">
        <w:rPr>
          <w:b/>
          <w:i/>
          <w:color w:val="0070C0"/>
          <w:sz w:val="24"/>
          <w:szCs w:val="28"/>
        </w:rPr>
        <w:t>.     (</w:t>
      </w:r>
      <w:r w:rsidR="006D7B1E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Беседа</w:t>
      </w:r>
      <w:r w:rsidRPr="00E13946">
        <w:rPr>
          <w:sz w:val="24"/>
          <w:szCs w:val="28"/>
        </w:rPr>
        <w:t xml:space="preserve"> «Влияние загрязнения окружающей среды на здоровье человека» (экология жилища человека, экология </w:t>
      </w:r>
      <w:proofErr w:type="spellStart"/>
      <w:r w:rsidRPr="00E13946">
        <w:rPr>
          <w:sz w:val="24"/>
          <w:szCs w:val="28"/>
        </w:rPr>
        <w:t>питания</w:t>
      </w:r>
      <w:proofErr w:type="gramStart"/>
      <w:r w:rsidR="008A631A" w:rsidRPr="00E13946">
        <w:rPr>
          <w:sz w:val="24"/>
          <w:szCs w:val="28"/>
        </w:rPr>
        <w:t>,ф</w:t>
      </w:r>
      <w:proofErr w:type="gramEnd"/>
      <w:r w:rsidR="008A631A" w:rsidRPr="00E13946">
        <w:rPr>
          <w:sz w:val="24"/>
          <w:szCs w:val="28"/>
        </w:rPr>
        <w:t>ильм</w:t>
      </w:r>
      <w:proofErr w:type="spellEnd"/>
      <w:r w:rsidRPr="00E13946">
        <w:rPr>
          <w:sz w:val="24"/>
          <w:szCs w:val="28"/>
        </w:rPr>
        <w:t xml:space="preserve">).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</w:t>
      </w:r>
      <w:r w:rsidR="008A631A" w:rsidRPr="00E13946">
        <w:rPr>
          <w:sz w:val="24"/>
          <w:szCs w:val="28"/>
        </w:rPr>
        <w:t>Сконструировать  солнышко из  бутылочных крышек</w:t>
      </w:r>
    </w:p>
    <w:p w:rsidR="00D027A0" w:rsidRPr="00E13946" w:rsidRDefault="00D027A0" w:rsidP="00677583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3. Человек  - часть природы.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831B78" w:rsidRPr="00E13946">
        <w:rPr>
          <w:b/>
          <w:i/>
          <w:color w:val="0070C0"/>
          <w:sz w:val="24"/>
          <w:szCs w:val="28"/>
        </w:rPr>
        <w:t>4+2</w:t>
      </w:r>
      <w:r w:rsidR="006D7B1E" w:rsidRPr="00E13946">
        <w:rPr>
          <w:b/>
          <w:i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>час)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Человек в экосистеме. Тайны человеческой природы: биомагнетизм, биоритмы в жизни живой природы, предвидение, гипноз, и гениальность; как это влияет на природу.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Практическое занятие.   </w:t>
      </w:r>
      <w:r w:rsidRPr="00E13946">
        <w:rPr>
          <w:sz w:val="24"/>
          <w:szCs w:val="28"/>
        </w:rPr>
        <w:t>Экскурсия   на природу.</w:t>
      </w:r>
    </w:p>
    <w:p w:rsidR="00D027A0" w:rsidRPr="00E13946" w:rsidRDefault="00D027A0" w:rsidP="00677583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4. Человек – часть природы. Дед Мороз и Снегурочка. (</w:t>
      </w:r>
      <w:r w:rsidR="006D7B1E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>Дед Мороз и Снегурочка – кто они? Как они могут помочь найти пути решения экологических проблем</w:t>
      </w:r>
      <w:proofErr w:type="gramStart"/>
      <w:r w:rsidRPr="00E13946">
        <w:rPr>
          <w:sz w:val="24"/>
          <w:szCs w:val="28"/>
        </w:rPr>
        <w:t xml:space="preserve"> .</w:t>
      </w:r>
      <w:proofErr w:type="gramEnd"/>
      <w:r w:rsidRPr="00E13946">
        <w:rPr>
          <w:sz w:val="24"/>
          <w:szCs w:val="28"/>
        </w:rPr>
        <w:t xml:space="preserve"> 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  <w:r w:rsidRPr="00E13946">
        <w:rPr>
          <w:sz w:val="24"/>
          <w:szCs w:val="28"/>
        </w:rPr>
        <w:t xml:space="preserve"> Разбор инструкционных  карт для изготовления сказочных персонажей.</w:t>
      </w:r>
    </w:p>
    <w:p w:rsidR="00D027A0" w:rsidRPr="00E13946" w:rsidRDefault="00D027A0" w:rsidP="00677583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 5. Человек – часть живой природы. (2 час)</w:t>
      </w:r>
    </w:p>
    <w:p w:rsidR="00D027A0" w:rsidRPr="00E13946" w:rsidRDefault="00D027A0" w:rsidP="00677583">
      <w:pPr>
        <w:rPr>
          <w:b/>
          <w:sz w:val="24"/>
          <w:szCs w:val="28"/>
        </w:rPr>
      </w:pPr>
      <w:r w:rsidRPr="00E13946">
        <w:rPr>
          <w:sz w:val="24"/>
          <w:szCs w:val="28"/>
        </w:rPr>
        <w:t>Правила поведения в природе на основе знаний о взаимосвязях в ней и соответствующей оценки возможных последствиях своих поступков.</w:t>
      </w:r>
    </w:p>
    <w:p w:rsidR="00D027A0" w:rsidRPr="00E13946" w:rsidRDefault="00D027A0" w:rsidP="00677583">
      <w:pPr>
        <w:rPr>
          <w:i/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Практическое занятие.   </w:t>
      </w:r>
      <w:r w:rsidRPr="00E13946">
        <w:rPr>
          <w:sz w:val="24"/>
          <w:szCs w:val="28"/>
        </w:rPr>
        <w:t>Игра-тест «Какого цвета твой характер»</w:t>
      </w:r>
    </w:p>
    <w:p w:rsidR="00D027A0" w:rsidRPr="00E13946" w:rsidRDefault="00D027A0" w:rsidP="00677583">
      <w:pPr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6. Человек – часть живой природы. Космонавт.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831B78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>ч</w:t>
      </w:r>
      <w:r w:rsidR="00831B78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 </w:t>
      </w:r>
      <w:r w:rsidRPr="00E13946">
        <w:rPr>
          <w:b/>
          <w:color w:val="0070C0"/>
          <w:sz w:val="24"/>
          <w:szCs w:val="28"/>
        </w:rPr>
        <w:t>)</w:t>
      </w:r>
    </w:p>
    <w:p w:rsidR="00D027A0" w:rsidRPr="00E13946" w:rsidRDefault="00D027A0" w:rsidP="006117DE">
      <w:pPr>
        <w:rPr>
          <w:b/>
          <w:i/>
          <w:sz w:val="24"/>
          <w:szCs w:val="28"/>
        </w:rPr>
      </w:pPr>
      <w:r w:rsidRPr="00E13946">
        <w:rPr>
          <w:sz w:val="24"/>
          <w:szCs w:val="28"/>
        </w:rPr>
        <w:t xml:space="preserve">«Ю.А.Гагарин – первый космонавт в мире». Космические  ракеты </w:t>
      </w:r>
      <w:r w:rsidRPr="00E13946">
        <w:rPr>
          <w:b/>
          <w:i/>
          <w:sz w:val="24"/>
          <w:szCs w:val="28"/>
        </w:rPr>
        <w:t xml:space="preserve"> </w:t>
      </w:r>
    </w:p>
    <w:p w:rsidR="00D027A0" w:rsidRPr="00E13946" w:rsidRDefault="00D027A0" w:rsidP="006117DE">
      <w:pPr>
        <w:rPr>
          <w:i/>
          <w:sz w:val="24"/>
          <w:szCs w:val="28"/>
        </w:rPr>
      </w:pPr>
      <w:r w:rsidRPr="00E13946">
        <w:rPr>
          <w:sz w:val="24"/>
          <w:szCs w:val="28"/>
          <w:u w:val="single"/>
        </w:rPr>
        <w:t>Практическое занятие.</w:t>
      </w:r>
    </w:p>
    <w:p w:rsidR="00D027A0" w:rsidRPr="00E13946" w:rsidRDefault="00D027A0" w:rsidP="00677583">
      <w:pPr>
        <w:rPr>
          <w:sz w:val="24"/>
          <w:szCs w:val="28"/>
        </w:rPr>
      </w:pPr>
      <w:r w:rsidRPr="00E13946">
        <w:rPr>
          <w:sz w:val="24"/>
          <w:szCs w:val="28"/>
        </w:rPr>
        <w:t>Изготовление модели  космонавта, ракеты, звезды. Сгибание меньших сторон прямоугольника к середине. Формирование надрезами вертикально расположенных частей фигуры, сгибание их внутрь.</w:t>
      </w:r>
    </w:p>
    <w:p w:rsidR="006D7B1E" w:rsidRPr="00E13946" w:rsidRDefault="006D7B1E" w:rsidP="006D7B1E">
      <w:pPr>
        <w:rPr>
          <w:b/>
          <w:color w:val="0070C0"/>
          <w:sz w:val="24"/>
          <w:szCs w:val="28"/>
          <w:u w:val="single"/>
        </w:rPr>
      </w:pPr>
      <w:r w:rsidRPr="00E13946">
        <w:rPr>
          <w:b/>
          <w:color w:val="0070C0"/>
          <w:sz w:val="24"/>
          <w:szCs w:val="28"/>
          <w:u w:val="single"/>
        </w:rPr>
        <w:t>Результаты работы  по разделу (</w:t>
      </w:r>
      <w:r w:rsidR="00831B78" w:rsidRPr="00E13946">
        <w:rPr>
          <w:b/>
          <w:color w:val="0070C0"/>
          <w:sz w:val="24"/>
          <w:szCs w:val="28"/>
          <w:u w:val="single"/>
        </w:rPr>
        <w:t>4</w:t>
      </w:r>
      <w:r w:rsidRPr="00E13946">
        <w:rPr>
          <w:b/>
          <w:color w:val="0070C0"/>
          <w:sz w:val="24"/>
          <w:szCs w:val="28"/>
          <w:u w:val="single"/>
        </w:rPr>
        <w:t xml:space="preserve"> часа).</w:t>
      </w:r>
    </w:p>
    <w:p w:rsidR="00D027A0" w:rsidRPr="00E13946" w:rsidRDefault="00D027A0" w:rsidP="00677583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7. Человек – часть живой природы. Гном – лесной сказочный  человечек. (2ч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)</w:t>
      </w:r>
      <w:proofErr w:type="gramEnd"/>
    </w:p>
    <w:p w:rsidR="00D027A0" w:rsidRPr="00E13946" w:rsidRDefault="00D027A0" w:rsidP="006117DE">
      <w:pPr>
        <w:rPr>
          <w:sz w:val="24"/>
          <w:szCs w:val="28"/>
          <w:u w:val="single"/>
        </w:rPr>
      </w:pPr>
      <w:r w:rsidRPr="00E13946">
        <w:rPr>
          <w:sz w:val="24"/>
          <w:szCs w:val="28"/>
        </w:rPr>
        <w:t>Сказка Братьев Гримм «Белоснежка и семь гномов. Лесник. Значение деятельности лесника. Беловежская пуща.</w:t>
      </w:r>
      <w:r w:rsidRPr="00E13946">
        <w:rPr>
          <w:sz w:val="24"/>
          <w:szCs w:val="28"/>
          <w:u w:val="single"/>
        </w:rPr>
        <w:t xml:space="preserve"> </w:t>
      </w:r>
    </w:p>
    <w:p w:rsidR="00EF4E83" w:rsidRPr="00E13946" w:rsidRDefault="00B20FF4" w:rsidP="006D7B1E">
      <w:pPr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 xml:space="preserve"> Защита проекта</w:t>
      </w:r>
      <w:r w:rsidR="00D027A0" w:rsidRPr="00E13946">
        <w:rPr>
          <w:sz w:val="24"/>
          <w:szCs w:val="28"/>
          <w:u w:val="single"/>
        </w:rPr>
        <w:t>.</w:t>
      </w:r>
      <w:r w:rsidR="00D027A0" w:rsidRPr="00E13946">
        <w:rPr>
          <w:sz w:val="24"/>
          <w:szCs w:val="28"/>
        </w:rPr>
        <w:t xml:space="preserve"> </w:t>
      </w:r>
      <w:r w:rsidRPr="00E13946">
        <w:rPr>
          <w:sz w:val="24"/>
          <w:szCs w:val="28"/>
        </w:rPr>
        <w:t xml:space="preserve">  </w:t>
      </w:r>
      <w:r w:rsidR="006D7B1E" w:rsidRPr="00E13946">
        <w:rPr>
          <w:sz w:val="24"/>
          <w:szCs w:val="28"/>
        </w:rPr>
        <w:t>Изготовление модели лесного  гнома.</w:t>
      </w:r>
    </w:p>
    <w:p w:rsidR="00D027A0" w:rsidRPr="00E13946" w:rsidRDefault="00D027A0" w:rsidP="000E2474">
      <w:pPr>
        <w:jc w:val="both"/>
        <w:rPr>
          <w:color w:val="FF0000"/>
          <w:szCs w:val="24"/>
        </w:rPr>
      </w:pPr>
      <w:r w:rsidRPr="00E13946">
        <w:rPr>
          <w:b/>
          <w:color w:val="FF0000"/>
          <w:sz w:val="24"/>
          <w:szCs w:val="24"/>
        </w:rPr>
        <w:t xml:space="preserve"> </w:t>
      </w:r>
      <w:r w:rsidR="00F16D2D" w:rsidRPr="00E13946">
        <w:rPr>
          <w:b/>
          <w:color w:val="FF0000"/>
          <w:sz w:val="24"/>
          <w:szCs w:val="24"/>
        </w:rPr>
        <w:t>9</w:t>
      </w:r>
      <w:r w:rsidRPr="00E13946">
        <w:rPr>
          <w:b/>
          <w:color w:val="FF0000"/>
          <w:sz w:val="24"/>
          <w:szCs w:val="24"/>
        </w:rPr>
        <w:t xml:space="preserve">  .</w:t>
      </w:r>
      <w:proofErr w:type="spellStart"/>
      <w:r w:rsidR="006D7B1E" w:rsidRPr="00E13946">
        <w:rPr>
          <w:b/>
          <w:color w:val="FF0000"/>
          <w:sz w:val="24"/>
          <w:szCs w:val="24"/>
        </w:rPr>
        <w:t>Раздел</w:t>
      </w:r>
      <w:proofErr w:type="gramStart"/>
      <w:r w:rsidR="006D7B1E" w:rsidRPr="00E13946">
        <w:rPr>
          <w:b/>
          <w:color w:val="FF0000"/>
          <w:sz w:val="24"/>
          <w:szCs w:val="24"/>
        </w:rPr>
        <w:t>.</w:t>
      </w:r>
      <w:r w:rsidRPr="00E13946">
        <w:rPr>
          <w:b/>
          <w:color w:val="FF0000"/>
          <w:sz w:val="24"/>
          <w:szCs w:val="24"/>
        </w:rPr>
        <w:t>О</w:t>
      </w:r>
      <w:proofErr w:type="gramEnd"/>
      <w:r w:rsidRPr="00E13946">
        <w:rPr>
          <w:b/>
          <w:color w:val="FF0000"/>
          <w:sz w:val="24"/>
          <w:szCs w:val="24"/>
        </w:rPr>
        <w:t>храна</w:t>
      </w:r>
      <w:proofErr w:type="spellEnd"/>
      <w:r w:rsidRPr="00E13946">
        <w:rPr>
          <w:b/>
          <w:color w:val="FF0000"/>
          <w:sz w:val="24"/>
          <w:szCs w:val="24"/>
        </w:rPr>
        <w:t xml:space="preserve"> природы» ( </w:t>
      </w:r>
      <w:r w:rsidR="00831B78" w:rsidRPr="00E13946">
        <w:rPr>
          <w:b/>
          <w:color w:val="FF0000"/>
          <w:sz w:val="24"/>
          <w:szCs w:val="24"/>
        </w:rPr>
        <w:t>28</w:t>
      </w:r>
      <w:r w:rsidR="006D7B1E" w:rsidRPr="00E13946">
        <w:rPr>
          <w:b/>
          <w:color w:val="FF0000"/>
          <w:sz w:val="24"/>
          <w:szCs w:val="24"/>
        </w:rPr>
        <w:t>+</w:t>
      </w:r>
      <w:r w:rsidR="00831B78" w:rsidRPr="00E13946">
        <w:rPr>
          <w:b/>
          <w:color w:val="FF0000"/>
          <w:sz w:val="24"/>
          <w:szCs w:val="24"/>
        </w:rPr>
        <w:t>10</w:t>
      </w:r>
      <w:r w:rsidRPr="00E13946">
        <w:rPr>
          <w:b/>
          <w:color w:val="FF0000"/>
          <w:sz w:val="24"/>
          <w:szCs w:val="24"/>
        </w:rPr>
        <w:t xml:space="preserve"> часа)                                              </w:t>
      </w:r>
    </w:p>
    <w:p w:rsidR="006D7B1E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1. Гринпис • Международный Зелёный Крест.</w:t>
      </w:r>
      <w:r w:rsidRPr="00E13946">
        <w:rPr>
          <w:b/>
          <w:color w:val="0070C0"/>
          <w:sz w:val="24"/>
          <w:szCs w:val="28"/>
        </w:rPr>
        <w:t xml:space="preserve">  Особо охраняемые природные территории (в первую очередь заповедники «</w:t>
      </w:r>
      <w:proofErr w:type="spellStart"/>
      <w:r w:rsidRPr="00E13946">
        <w:rPr>
          <w:b/>
          <w:color w:val="0070C0"/>
          <w:sz w:val="24"/>
          <w:szCs w:val="28"/>
        </w:rPr>
        <w:t>Самурский</w:t>
      </w:r>
      <w:proofErr w:type="spellEnd"/>
      <w:r w:rsidRPr="00E13946">
        <w:rPr>
          <w:b/>
          <w:color w:val="0070C0"/>
          <w:sz w:val="24"/>
          <w:szCs w:val="28"/>
        </w:rPr>
        <w:t>» и «</w:t>
      </w:r>
      <w:proofErr w:type="spellStart"/>
      <w:r w:rsidRPr="00E13946">
        <w:rPr>
          <w:b/>
          <w:color w:val="0070C0"/>
          <w:sz w:val="24"/>
          <w:szCs w:val="28"/>
        </w:rPr>
        <w:t>Тляратинский</w:t>
      </w:r>
      <w:proofErr w:type="spellEnd"/>
      <w:r w:rsidRPr="00E13946">
        <w:rPr>
          <w:b/>
          <w:color w:val="0070C0"/>
          <w:sz w:val="24"/>
          <w:szCs w:val="28"/>
        </w:rPr>
        <w:t>»)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</w:t>
      </w:r>
      <w:r w:rsidR="006D7B1E" w:rsidRPr="00E13946">
        <w:rPr>
          <w:b/>
          <w:i/>
          <w:color w:val="0070C0"/>
          <w:sz w:val="24"/>
          <w:szCs w:val="28"/>
        </w:rPr>
        <w:t>.</w:t>
      </w:r>
      <w:proofErr w:type="gramEnd"/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Базовая форма «Рыба». Голубой кит. (</w:t>
      </w:r>
      <w:r w:rsidR="006D7B1E" w:rsidRPr="00E13946">
        <w:rPr>
          <w:b/>
          <w:i/>
          <w:color w:val="0070C0"/>
          <w:sz w:val="24"/>
          <w:szCs w:val="28"/>
        </w:rPr>
        <w:t>4+</w:t>
      </w:r>
      <w:r w:rsidR="00F51EA6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182755" w:rsidRPr="00E13946" w:rsidRDefault="00832421" w:rsidP="000E2474">
      <w:pPr>
        <w:jc w:val="both"/>
        <w:rPr>
          <w:sz w:val="24"/>
          <w:szCs w:val="28"/>
        </w:rPr>
      </w:pPr>
      <w:r>
        <w:rPr>
          <w:noProof/>
          <w:color w:val="0070C0"/>
          <w:sz w:val="20"/>
          <w:lang w:eastAsia="ru-RU"/>
        </w:rPr>
        <w:pict>
          <v:shape id="Рисунок 9" o:spid="_x0000_s1037" type="#_x0000_t75" style="position:absolute;left:0;text-align:left;margin-left:459.05pt;margin-top:34.65pt;width:65.9pt;height:120.1pt;z-index:-251651584;visibility:visible">
            <v:imagedata r:id="rId17" o:title=""/>
          </v:shape>
        </w:pict>
      </w:r>
      <w:r w:rsidR="00D027A0" w:rsidRPr="00E13946">
        <w:rPr>
          <w:sz w:val="24"/>
          <w:szCs w:val="28"/>
        </w:rPr>
        <w:t xml:space="preserve">Кит – представитель млекопитающих, самое большое животное на планете. Виды китов. Голубой кит, находящийся на грани исчезновения. </w:t>
      </w:r>
    </w:p>
    <w:p w:rsidR="00D027A0" w:rsidRPr="00E13946" w:rsidRDefault="00D027A0" w:rsidP="000E2474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lastRenderedPageBreak/>
        <w:t>Знакомство с базовой формой «Рыба</w:t>
      </w:r>
      <w:r w:rsidRPr="00E13946">
        <w:rPr>
          <w:sz w:val="24"/>
          <w:szCs w:val="28"/>
        </w:rPr>
        <w:t xml:space="preserve">» (складывания заготовки по диагонали, с пометкой складок). </w:t>
      </w:r>
    </w:p>
    <w:p w:rsidR="00D027A0" w:rsidRPr="00E13946" w:rsidRDefault="00D027A0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2. Японские журавлики. (</w:t>
      </w:r>
      <w:r w:rsidR="00F51EA6" w:rsidRPr="00E13946">
        <w:rPr>
          <w:b/>
          <w:i/>
          <w:color w:val="0070C0"/>
          <w:sz w:val="24"/>
          <w:szCs w:val="28"/>
        </w:rPr>
        <w:t>4</w:t>
      </w:r>
      <w:r w:rsidR="00B20FF4" w:rsidRPr="00E13946">
        <w:rPr>
          <w:b/>
          <w:i/>
          <w:color w:val="0070C0"/>
          <w:sz w:val="24"/>
          <w:szCs w:val="28"/>
        </w:rPr>
        <w:t>+2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Экологическая катастрофа. Ядерный взрыв в Японии. Легенда о 1000 журавликах. Журавлик – символ японского оригами. 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Изготовление</w:t>
      </w:r>
      <w:r w:rsidRPr="00E13946">
        <w:rPr>
          <w:sz w:val="24"/>
          <w:szCs w:val="28"/>
        </w:rPr>
        <w:t xml:space="preserve"> журавлика с помощью базовой формы «Птица» с обратными складками. </w:t>
      </w:r>
    </w:p>
    <w:p w:rsidR="00D027A0" w:rsidRPr="00E13946" w:rsidRDefault="00D027A0" w:rsidP="00677583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3. Охрана природы.</w:t>
      </w:r>
      <w:r w:rsidRPr="00E13946">
        <w:rPr>
          <w:color w:val="0070C0"/>
          <w:sz w:val="20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 xml:space="preserve">День Земли. Бабочка.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B20FF4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 )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«Насекомые: вредные или полезные?», «Виды бабочек». 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Повторение базовой формы</w:t>
      </w:r>
      <w:r w:rsidRPr="00E13946">
        <w:rPr>
          <w:sz w:val="24"/>
          <w:szCs w:val="28"/>
        </w:rPr>
        <w:t xml:space="preserve"> «Двойной треугольник»: загибание острых углов к средней линии. Изготовление бабочки по схеме.</w:t>
      </w:r>
    </w:p>
    <w:p w:rsidR="00D027A0" w:rsidRPr="00E13946" w:rsidRDefault="00D027A0" w:rsidP="00BF4558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4.</w:t>
      </w:r>
      <w:r w:rsidRPr="00E13946">
        <w:rPr>
          <w:color w:val="0070C0"/>
          <w:sz w:val="20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>День эколога. Аппликация «Бабочки и цветы». (</w:t>
      </w:r>
      <w:r w:rsidR="00F51EA6" w:rsidRPr="00E13946">
        <w:rPr>
          <w:b/>
          <w:i/>
          <w:color w:val="0070C0"/>
          <w:sz w:val="24"/>
          <w:szCs w:val="28"/>
        </w:rPr>
        <w:t>4+2</w:t>
      </w:r>
      <w:r w:rsidRPr="00E13946">
        <w:rPr>
          <w:b/>
          <w:i/>
          <w:color w:val="0070C0"/>
          <w:sz w:val="24"/>
          <w:szCs w:val="28"/>
        </w:rPr>
        <w:t xml:space="preserve"> часа)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</w:rPr>
        <w:t xml:space="preserve">Беседа «Бабочки, которые находятся на грани исчезновения. Причины и меры, направленные на сохранения этих видов бабочек». </w:t>
      </w:r>
    </w:p>
    <w:p w:rsidR="00D027A0" w:rsidRPr="00E13946" w:rsidRDefault="00D027A0" w:rsidP="00677583">
      <w:pPr>
        <w:jc w:val="both"/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Выполнения</w:t>
      </w:r>
      <w:r w:rsidRPr="00E13946">
        <w:rPr>
          <w:sz w:val="24"/>
          <w:szCs w:val="28"/>
        </w:rPr>
        <w:t xml:space="preserve"> коллективной композиции «Бабочки и цветы».</w:t>
      </w:r>
    </w:p>
    <w:p w:rsidR="00D027A0" w:rsidRPr="00E13946" w:rsidRDefault="00D027A0" w:rsidP="00677583">
      <w:pPr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 5. Охрана природы. Красная Книга. Животные, занесенные в    Красную Книгу. 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( </w:t>
      </w:r>
      <w:proofErr w:type="gramEnd"/>
      <w:r w:rsidR="00B20FF4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 xml:space="preserve"> час)</w:t>
      </w:r>
    </w:p>
    <w:p w:rsidR="00D027A0" w:rsidRPr="00E13946" w:rsidRDefault="00D027A0" w:rsidP="00677583">
      <w:pPr>
        <w:rPr>
          <w:sz w:val="24"/>
          <w:szCs w:val="28"/>
        </w:rPr>
      </w:pPr>
      <w:r w:rsidRPr="00E13946">
        <w:rPr>
          <w:sz w:val="24"/>
          <w:szCs w:val="28"/>
        </w:rPr>
        <w:t xml:space="preserve">Знакомство с Красной Книгой Мордовии и несколькими ее представителями животного мира (болотная черепаха, махаон, сазан, кулик-сорока, водяной скорпион, зубр и др.). Выяснения причин: почему эти животные стали редкими и исчезающими. </w:t>
      </w:r>
    </w:p>
    <w:p w:rsidR="00D027A0" w:rsidRPr="00E13946" w:rsidRDefault="00D027A0" w:rsidP="00677583">
      <w:pPr>
        <w:rPr>
          <w:b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6. Охрана природы. Редкие и исчезающие животные   Дагестана. Паук. Жаба  серая. Лебедь-шипун</w:t>
      </w:r>
      <w:proofErr w:type="gramStart"/>
      <w:r w:rsidRPr="00E13946">
        <w:rPr>
          <w:b/>
          <w:i/>
          <w:color w:val="0070C0"/>
          <w:sz w:val="24"/>
          <w:szCs w:val="28"/>
        </w:rPr>
        <w:t xml:space="preserve"> .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 Благородный олень. (</w:t>
      </w:r>
      <w:r w:rsidR="00F51EA6" w:rsidRPr="00E13946">
        <w:rPr>
          <w:b/>
          <w:i/>
          <w:color w:val="0070C0"/>
          <w:sz w:val="24"/>
          <w:szCs w:val="28"/>
        </w:rPr>
        <w:t>2+2</w:t>
      </w:r>
      <w:r w:rsidRPr="00E13946">
        <w:rPr>
          <w:b/>
          <w:i/>
          <w:color w:val="0070C0"/>
          <w:sz w:val="24"/>
          <w:szCs w:val="28"/>
        </w:rPr>
        <w:t xml:space="preserve"> часа</w:t>
      </w:r>
      <w:r w:rsidRPr="00E13946">
        <w:rPr>
          <w:b/>
          <w:color w:val="0070C0"/>
          <w:sz w:val="24"/>
          <w:szCs w:val="28"/>
        </w:rPr>
        <w:t>)</w:t>
      </w:r>
    </w:p>
    <w:p w:rsidR="00D027A0" w:rsidRPr="00E13946" w:rsidRDefault="00D027A0" w:rsidP="00677583">
      <w:pPr>
        <w:rPr>
          <w:sz w:val="24"/>
          <w:szCs w:val="28"/>
        </w:rPr>
      </w:pPr>
      <w:r w:rsidRPr="00E13946">
        <w:rPr>
          <w:sz w:val="24"/>
          <w:szCs w:val="28"/>
        </w:rPr>
        <w:t>Продолжение знакомства с представителями животного мира, занесенными в Красную Книгу</w:t>
      </w:r>
      <w:proofErr w:type="gramStart"/>
      <w:r w:rsidRPr="00E13946">
        <w:rPr>
          <w:sz w:val="24"/>
          <w:szCs w:val="28"/>
        </w:rPr>
        <w:t xml:space="preserve">  .</w:t>
      </w:r>
      <w:proofErr w:type="gramEnd"/>
      <w:r w:rsidRPr="00E13946">
        <w:rPr>
          <w:sz w:val="24"/>
          <w:szCs w:val="28"/>
        </w:rPr>
        <w:t xml:space="preserve"> </w:t>
      </w:r>
    </w:p>
    <w:p w:rsidR="00D027A0" w:rsidRPr="00E13946" w:rsidRDefault="00D027A0" w:rsidP="00677583">
      <w:pPr>
        <w:rPr>
          <w:sz w:val="24"/>
          <w:szCs w:val="28"/>
        </w:rPr>
      </w:pPr>
      <w:r w:rsidRPr="00E13946">
        <w:rPr>
          <w:sz w:val="24"/>
          <w:szCs w:val="28"/>
          <w:u w:val="single"/>
        </w:rPr>
        <w:t>Изготовление</w:t>
      </w:r>
      <w:r w:rsidRPr="00E13946">
        <w:rPr>
          <w:sz w:val="24"/>
          <w:szCs w:val="28"/>
        </w:rPr>
        <w:t xml:space="preserve"> Паука, Жабы серой, Лебедя-шипуна,   и благородного оленя с помощью инструкционных карт.</w:t>
      </w:r>
    </w:p>
    <w:p w:rsidR="00D027A0" w:rsidRPr="00E13946" w:rsidRDefault="00D027A0" w:rsidP="00BF4558">
      <w:pPr>
        <w:rPr>
          <w:b/>
          <w:color w:val="0070C0"/>
          <w:sz w:val="24"/>
          <w:szCs w:val="28"/>
          <w:u w:val="single"/>
        </w:rPr>
      </w:pPr>
      <w:r w:rsidRPr="00E13946">
        <w:rPr>
          <w:b/>
          <w:color w:val="0070C0"/>
          <w:sz w:val="24"/>
          <w:szCs w:val="28"/>
          <w:u w:val="single"/>
        </w:rPr>
        <w:t xml:space="preserve">Результаты работы  по разделу </w:t>
      </w:r>
      <w:proofErr w:type="gramStart"/>
      <w:r w:rsidRPr="00E13946">
        <w:rPr>
          <w:b/>
          <w:color w:val="0070C0"/>
          <w:sz w:val="24"/>
          <w:szCs w:val="28"/>
          <w:u w:val="single"/>
        </w:rPr>
        <w:t>(</w:t>
      </w:r>
      <w:r w:rsidR="00FA2583" w:rsidRPr="00E13946">
        <w:rPr>
          <w:b/>
          <w:color w:val="0070C0"/>
          <w:sz w:val="24"/>
          <w:szCs w:val="28"/>
          <w:u w:val="single"/>
        </w:rPr>
        <w:t xml:space="preserve"> </w:t>
      </w:r>
      <w:proofErr w:type="gramEnd"/>
      <w:r w:rsidR="00F51EA6" w:rsidRPr="00E13946">
        <w:rPr>
          <w:b/>
          <w:color w:val="0070C0"/>
          <w:sz w:val="24"/>
          <w:szCs w:val="28"/>
          <w:u w:val="single"/>
        </w:rPr>
        <w:t>6</w:t>
      </w:r>
      <w:r w:rsidRPr="00E13946">
        <w:rPr>
          <w:b/>
          <w:color w:val="0070C0"/>
          <w:sz w:val="24"/>
          <w:szCs w:val="28"/>
          <w:u w:val="single"/>
        </w:rPr>
        <w:t>ч</w:t>
      </w:r>
      <w:r w:rsidR="00B20FF4" w:rsidRPr="00E13946">
        <w:rPr>
          <w:b/>
          <w:color w:val="0070C0"/>
          <w:sz w:val="24"/>
          <w:szCs w:val="28"/>
          <w:u w:val="single"/>
        </w:rPr>
        <w:t xml:space="preserve"> </w:t>
      </w:r>
      <w:r w:rsidRPr="00E13946">
        <w:rPr>
          <w:b/>
          <w:color w:val="0070C0"/>
          <w:sz w:val="24"/>
          <w:szCs w:val="28"/>
          <w:u w:val="single"/>
        </w:rPr>
        <w:t>).</w:t>
      </w:r>
    </w:p>
    <w:p w:rsidR="00D027A0" w:rsidRPr="00E13946" w:rsidRDefault="00D027A0" w:rsidP="000E2474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 Создание проекта – книжки «Лесные жители»</w:t>
      </w:r>
      <w:r w:rsidR="0017094A" w:rsidRPr="00E13946">
        <w:rPr>
          <w:color w:val="0D0D0D" w:themeColor="text1" w:themeTint="F2"/>
          <w:sz w:val="24"/>
          <w:szCs w:val="28"/>
        </w:rPr>
        <w:t xml:space="preserve"> </w:t>
      </w:r>
      <w:r w:rsidRPr="00E13946">
        <w:rPr>
          <w:color w:val="0D0D0D" w:themeColor="text1" w:themeTint="F2"/>
          <w:sz w:val="24"/>
          <w:szCs w:val="28"/>
        </w:rPr>
        <w:t xml:space="preserve"> </w:t>
      </w:r>
      <w:r w:rsidR="00F51EA6" w:rsidRPr="00E13946">
        <w:rPr>
          <w:color w:val="0D0D0D" w:themeColor="text1" w:themeTint="F2"/>
          <w:sz w:val="24"/>
          <w:szCs w:val="28"/>
        </w:rPr>
        <w:t xml:space="preserve"> </w:t>
      </w:r>
    </w:p>
    <w:p w:rsidR="00D027A0" w:rsidRPr="00E13946" w:rsidRDefault="00D027A0" w:rsidP="000E2474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Возможен коллективный проект, либо групповой, либо индивидуальный. </w:t>
      </w:r>
    </w:p>
    <w:p w:rsidR="00D027A0" w:rsidRPr="00E13946" w:rsidRDefault="00D027A0" w:rsidP="000E2474">
      <w:pPr>
        <w:jc w:val="both"/>
        <w:rPr>
          <w:color w:val="0D0D0D" w:themeColor="text1" w:themeTint="F2"/>
          <w:sz w:val="24"/>
          <w:szCs w:val="28"/>
        </w:rPr>
      </w:pPr>
      <w:r w:rsidRPr="00E13946">
        <w:rPr>
          <w:color w:val="0D0D0D" w:themeColor="text1" w:themeTint="F2"/>
          <w:sz w:val="24"/>
          <w:szCs w:val="28"/>
        </w:rPr>
        <w:t xml:space="preserve">Ребята на уроке литературного чтения сочиняют сказку «Лесные жители», а в качестве оформления используют технику оригами. </w:t>
      </w:r>
    </w:p>
    <w:p w:rsidR="00FB2E09" w:rsidRPr="00E13946" w:rsidRDefault="00FB2E09" w:rsidP="00AB45D0">
      <w:pPr>
        <w:jc w:val="both"/>
        <w:rPr>
          <w:color w:val="0D0D0D" w:themeColor="text1" w:themeTint="F2"/>
          <w:sz w:val="24"/>
          <w:szCs w:val="28"/>
        </w:rPr>
      </w:pPr>
    </w:p>
    <w:p w:rsidR="00FB2E09" w:rsidRPr="00E13946" w:rsidRDefault="00F16D2D" w:rsidP="00AB45D0">
      <w:pPr>
        <w:jc w:val="both"/>
        <w:rPr>
          <w:b/>
          <w:color w:val="FF0000"/>
          <w:sz w:val="24"/>
          <w:szCs w:val="28"/>
        </w:rPr>
      </w:pPr>
      <w:r w:rsidRPr="00E13946">
        <w:rPr>
          <w:b/>
          <w:color w:val="FF0000"/>
          <w:sz w:val="24"/>
          <w:szCs w:val="28"/>
        </w:rPr>
        <w:t>10</w:t>
      </w:r>
      <w:r w:rsidR="00FB2E09" w:rsidRPr="00E13946">
        <w:rPr>
          <w:b/>
          <w:color w:val="FF0000"/>
          <w:sz w:val="24"/>
          <w:szCs w:val="28"/>
        </w:rPr>
        <w:t>.Раздел.</w:t>
      </w:r>
      <w:r w:rsidR="00253384" w:rsidRPr="00E13946">
        <w:rPr>
          <w:b/>
          <w:color w:val="FF0000"/>
          <w:sz w:val="24"/>
          <w:szCs w:val="28"/>
        </w:rPr>
        <w:t xml:space="preserve">   </w:t>
      </w:r>
      <w:r w:rsidR="00FB2E09" w:rsidRPr="00E13946">
        <w:rPr>
          <w:b/>
          <w:color w:val="FF0000"/>
          <w:sz w:val="24"/>
          <w:szCs w:val="28"/>
        </w:rPr>
        <w:t>Культурно-досуговая  деятельность.(1</w:t>
      </w:r>
      <w:r w:rsidR="00A570D8" w:rsidRPr="00E13946">
        <w:rPr>
          <w:b/>
          <w:color w:val="FF0000"/>
          <w:sz w:val="24"/>
          <w:szCs w:val="28"/>
        </w:rPr>
        <w:t>0</w:t>
      </w:r>
      <w:r w:rsidR="00FB2E09" w:rsidRPr="00E13946">
        <w:rPr>
          <w:b/>
          <w:color w:val="FF0000"/>
          <w:sz w:val="24"/>
          <w:szCs w:val="28"/>
        </w:rPr>
        <w:t>+</w:t>
      </w:r>
      <w:r w:rsidR="00A570D8" w:rsidRPr="00E13946">
        <w:rPr>
          <w:b/>
          <w:color w:val="FF0000"/>
          <w:sz w:val="24"/>
          <w:szCs w:val="28"/>
        </w:rPr>
        <w:t>4</w:t>
      </w:r>
      <w:r w:rsidR="00FB2E09" w:rsidRPr="00E13946">
        <w:rPr>
          <w:b/>
          <w:color w:val="FF0000"/>
          <w:sz w:val="24"/>
          <w:szCs w:val="28"/>
        </w:rPr>
        <w:t>ч)</w:t>
      </w:r>
    </w:p>
    <w:p w:rsidR="00FB2E09" w:rsidRPr="00E13946" w:rsidRDefault="00FB2E09" w:rsidP="00AB45D0">
      <w:pPr>
        <w:jc w:val="both"/>
        <w:rPr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1</w:t>
      </w:r>
      <w:r w:rsidRPr="00E13946">
        <w:rPr>
          <w:color w:val="0070C0"/>
          <w:sz w:val="24"/>
          <w:szCs w:val="28"/>
        </w:rPr>
        <w:t>.</w:t>
      </w:r>
      <w:r w:rsidRPr="00E13946">
        <w:rPr>
          <w:b/>
          <w:i/>
          <w:color w:val="0070C0"/>
          <w:sz w:val="24"/>
          <w:szCs w:val="28"/>
        </w:rPr>
        <w:t>Пр</w:t>
      </w:r>
      <w:r w:rsidR="00F51EA6" w:rsidRPr="00E13946">
        <w:rPr>
          <w:b/>
          <w:i/>
          <w:color w:val="0070C0"/>
          <w:sz w:val="24"/>
          <w:szCs w:val="28"/>
        </w:rPr>
        <w:t xml:space="preserve">оект </w:t>
      </w:r>
      <w:r w:rsidRPr="00E13946">
        <w:rPr>
          <w:b/>
          <w:i/>
          <w:color w:val="0070C0"/>
          <w:sz w:val="24"/>
          <w:szCs w:val="28"/>
        </w:rPr>
        <w:t xml:space="preserve">  «Мое любимое животное»</w:t>
      </w:r>
      <w:r w:rsidR="00F51EA6" w:rsidRPr="00E13946">
        <w:rPr>
          <w:b/>
          <w:i/>
          <w:color w:val="0070C0"/>
          <w:sz w:val="24"/>
          <w:szCs w:val="28"/>
        </w:rPr>
        <w:t xml:space="preserve">  (</w:t>
      </w:r>
      <w:r w:rsidRPr="00E13946">
        <w:rPr>
          <w:b/>
          <w:i/>
          <w:color w:val="0070C0"/>
          <w:sz w:val="24"/>
          <w:szCs w:val="28"/>
        </w:rPr>
        <w:t>2ч.</w:t>
      </w:r>
      <w:r w:rsidR="00F51EA6" w:rsidRPr="00E13946">
        <w:rPr>
          <w:b/>
          <w:i/>
          <w:color w:val="0070C0"/>
          <w:sz w:val="24"/>
          <w:szCs w:val="28"/>
        </w:rPr>
        <w:t>)</w:t>
      </w:r>
    </w:p>
    <w:p w:rsidR="00D027A0" w:rsidRPr="00E13946" w:rsidRDefault="00F51EA6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>Тема  2</w:t>
      </w:r>
      <w:r w:rsidR="00FB2E09" w:rsidRPr="00E13946">
        <w:rPr>
          <w:b/>
          <w:i/>
          <w:color w:val="0070C0"/>
          <w:sz w:val="24"/>
          <w:szCs w:val="28"/>
        </w:rPr>
        <w:t>.</w:t>
      </w:r>
      <w:r w:rsidR="00FA2583" w:rsidRPr="00E13946">
        <w:rPr>
          <w:b/>
          <w:i/>
          <w:color w:val="0070C0"/>
          <w:sz w:val="24"/>
          <w:szCs w:val="28"/>
        </w:rPr>
        <w:t>Анкета  «Чему  ты  научился  в объединении»</w:t>
      </w:r>
      <w:r w:rsidR="0098434A" w:rsidRPr="00E13946">
        <w:rPr>
          <w:b/>
          <w:i/>
          <w:color w:val="0070C0"/>
          <w:sz w:val="24"/>
          <w:szCs w:val="28"/>
        </w:rPr>
        <w:t>.</w:t>
      </w:r>
      <w:r w:rsidR="00AB45D0" w:rsidRPr="00E13946">
        <w:rPr>
          <w:b/>
          <w:i/>
          <w:color w:val="0070C0"/>
          <w:sz w:val="24"/>
          <w:szCs w:val="28"/>
        </w:rPr>
        <w:t xml:space="preserve">  (</w:t>
      </w:r>
      <w:r w:rsidRPr="00E13946">
        <w:rPr>
          <w:b/>
          <w:i/>
          <w:color w:val="0070C0"/>
          <w:sz w:val="24"/>
          <w:szCs w:val="28"/>
        </w:rPr>
        <w:t>4</w:t>
      </w:r>
      <w:r w:rsidR="00AB45D0" w:rsidRPr="00E13946">
        <w:rPr>
          <w:b/>
          <w:i/>
          <w:color w:val="0070C0"/>
          <w:sz w:val="24"/>
          <w:szCs w:val="28"/>
        </w:rPr>
        <w:t xml:space="preserve"> ч</w:t>
      </w:r>
      <w:proofErr w:type="gramStart"/>
      <w:r w:rsidR="00E13946">
        <w:rPr>
          <w:b/>
          <w:i/>
          <w:color w:val="0070C0"/>
          <w:sz w:val="24"/>
          <w:szCs w:val="28"/>
        </w:rPr>
        <w:t xml:space="preserve"> </w:t>
      </w:r>
      <w:r w:rsidR="00AB45D0" w:rsidRPr="00E13946">
        <w:rPr>
          <w:b/>
          <w:i/>
          <w:color w:val="0070C0"/>
          <w:sz w:val="24"/>
          <w:szCs w:val="28"/>
        </w:rPr>
        <w:t>)</w:t>
      </w:r>
      <w:proofErr w:type="gramEnd"/>
      <w:r w:rsidR="00AB45D0" w:rsidRPr="00E13946">
        <w:rPr>
          <w:b/>
          <w:i/>
          <w:color w:val="0070C0"/>
          <w:sz w:val="24"/>
          <w:szCs w:val="28"/>
        </w:rPr>
        <w:t>.</w:t>
      </w:r>
    </w:p>
    <w:p w:rsidR="00FB2E09" w:rsidRPr="00E13946" w:rsidRDefault="00FB2E09" w:rsidP="000E2474">
      <w:pPr>
        <w:jc w:val="both"/>
        <w:rPr>
          <w:b/>
          <w:i/>
          <w:color w:val="0070C0"/>
          <w:sz w:val="24"/>
          <w:szCs w:val="28"/>
        </w:rPr>
      </w:pPr>
      <w:r w:rsidRPr="00E13946">
        <w:rPr>
          <w:b/>
          <w:i/>
          <w:color w:val="0070C0"/>
          <w:sz w:val="24"/>
          <w:szCs w:val="28"/>
        </w:rPr>
        <w:t xml:space="preserve">Тема </w:t>
      </w:r>
      <w:r w:rsidR="00F51EA6" w:rsidRPr="00E13946">
        <w:rPr>
          <w:b/>
          <w:i/>
          <w:color w:val="0070C0"/>
          <w:sz w:val="24"/>
          <w:szCs w:val="28"/>
        </w:rPr>
        <w:t>3</w:t>
      </w:r>
      <w:r w:rsidRPr="00E13946">
        <w:rPr>
          <w:b/>
          <w:i/>
          <w:color w:val="0070C0"/>
          <w:sz w:val="24"/>
          <w:szCs w:val="28"/>
        </w:rPr>
        <w:t xml:space="preserve">. Экскурсия в </w:t>
      </w:r>
      <w:r w:rsidR="00182755" w:rsidRPr="00E13946">
        <w:rPr>
          <w:b/>
          <w:i/>
          <w:color w:val="0070C0"/>
          <w:sz w:val="24"/>
          <w:szCs w:val="28"/>
        </w:rPr>
        <w:t xml:space="preserve"> республиканский  </w:t>
      </w:r>
      <w:r w:rsidRPr="00E13946">
        <w:rPr>
          <w:b/>
          <w:i/>
          <w:color w:val="0070C0"/>
          <w:sz w:val="24"/>
          <w:szCs w:val="28"/>
        </w:rPr>
        <w:t xml:space="preserve">музей   </w:t>
      </w:r>
      <w:proofErr w:type="gramStart"/>
      <w:r w:rsidRPr="00E13946">
        <w:rPr>
          <w:b/>
          <w:i/>
          <w:color w:val="0070C0"/>
          <w:sz w:val="24"/>
          <w:szCs w:val="28"/>
        </w:rPr>
        <w:t>изобразительных</w:t>
      </w:r>
      <w:proofErr w:type="gramEnd"/>
      <w:r w:rsidRPr="00E13946">
        <w:rPr>
          <w:b/>
          <w:i/>
          <w:color w:val="0070C0"/>
          <w:sz w:val="24"/>
          <w:szCs w:val="28"/>
        </w:rPr>
        <w:t xml:space="preserve">  </w:t>
      </w:r>
      <w:proofErr w:type="spellStart"/>
      <w:r w:rsidRPr="00E13946">
        <w:rPr>
          <w:b/>
          <w:i/>
          <w:color w:val="0070C0"/>
          <w:sz w:val="24"/>
          <w:szCs w:val="28"/>
        </w:rPr>
        <w:t>исскуств</w:t>
      </w:r>
      <w:proofErr w:type="spellEnd"/>
      <w:r w:rsidRPr="00E13946">
        <w:rPr>
          <w:b/>
          <w:i/>
          <w:color w:val="0070C0"/>
          <w:sz w:val="24"/>
          <w:szCs w:val="28"/>
        </w:rPr>
        <w:t xml:space="preserve">   </w:t>
      </w:r>
      <w:r w:rsidR="00182755" w:rsidRPr="00E13946">
        <w:rPr>
          <w:b/>
          <w:i/>
          <w:color w:val="0070C0"/>
          <w:sz w:val="24"/>
          <w:szCs w:val="28"/>
        </w:rPr>
        <w:t xml:space="preserve"> </w:t>
      </w:r>
      <w:r w:rsidR="00E13946">
        <w:rPr>
          <w:b/>
          <w:i/>
          <w:color w:val="0070C0"/>
          <w:sz w:val="24"/>
          <w:szCs w:val="28"/>
        </w:rPr>
        <w:t xml:space="preserve"> </w:t>
      </w:r>
      <w:r w:rsidRPr="00E13946">
        <w:rPr>
          <w:b/>
          <w:i/>
          <w:color w:val="0070C0"/>
          <w:sz w:val="24"/>
          <w:szCs w:val="28"/>
        </w:rPr>
        <w:t>(</w:t>
      </w:r>
      <w:r w:rsidR="00F51EA6" w:rsidRPr="00E13946">
        <w:rPr>
          <w:b/>
          <w:i/>
          <w:color w:val="0070C0"/>
          <w:sz w:val="24"/>
          <w:szCs w:val="28"/>
        </w:rPr>
        <w:t>4</w:t>
      </w:r>
      <w:r w:rsidRPr="00E13946">
        <w:rPr>
          <w:b/>
          <w:i/>
          <w:color w:val="0070C0"/>
          <w:sz w:val="24"/>
          <w:szCs w:val="28"/>
        </w:rPr>
        <w:t>ч)</w:t>
      </w:r>
      <w:r w:rsidR="00E13946">
        <w:rPr>
          <w:b/>
          <w:i/>
          <w:color w:val="0070C0"/>
          <w:sz w:val="24"/>
          <w:szCs w:val="28"/>
        </w:rPr>
        <w:t xml:space="preserve"> </w:t>
      </w:r>
    </w:p>
    <w:p w:rsidR="00D027A0" w:rsidRDefault="00D027A0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E13946" w:rsidRDefault="00E13946" w:rsidP="000E2474">
      <w:pPr>
        <w:jc w:val="both"/>
        <w:rPr>
          <w:b/>
          <w:i/>
          <w:color w:val="0070C0"/>
          <w:sz w:val="28"/>
          <w:szCs w:val="28"/>
        </w:rPr>
      </w:pPr>
    </w:p>
    <w:p w:rsidR="00182755" w:rsidRPr="00A570D8" w:rsidRDefault="00182755" w:rsidP="00182755">
      <w:pPr>
        <w:jc w:val="both"/>
        <w:rPr>
          <w:b/>
          <w:color w:val="0D0D0D" w:themeColor="text1" w:themeTint="F2"/>
          <w:sz w:val="28"/>
          <w:szCs w:val="28"/>
        </w:rPr>
      </w:pPr>
      <w:r w:rsidRPr="00A570D8">
        <w:rPr>
          <w:b/>
          <w:color w:val="0D0D0D" w:themeColor="text1" w:themeTint="F2"/>
          <w:sz w:val="28"/>
          <w:szCs w:val="28"/>
        </w:rPr>
        <w:t>Примерный тематический план по часам (второй год обучения)</w:t>
      </w:r>
    </w:p>
    <w:p w:rsidR="00182755" w:rsidRPr="00A570D8" w:rsidRDefault="00182755" w:rsidP="00182755">
      <w:pPr>
        <w:jc w:val="both"/>
        <w:rPr>
          <w:color w:val="0D0D0D" w:themeColor="text1" w:themeTint="F2"/>
          <w:sz w:val="28"/>
          <w:szCs w:val="28"/>
        </w:rPr>
      </w:pPr>
      <w:r w:rsidRPr="00A570D8">
        <w:rPr>
          <w:b/>
          <w:i/>
          <w:color w:val="0D0D0D" w:themeColor="text1" w:themeTint="F2"/>
          <w:sz w:val="28"/>
          <w:szCs w:val="28"/>
        </w:rPr>
        <w:t xml:space="preserve"> </w:t>
      </w:r>
    </w:p>
    <w:tbl>
      <w:tblPr>
        <w:tblStyle w:val="ab"/>
        <w:tblW w:w="10452" w:type="dxa"/>
        <w:tblLook w:val="04A0" w:firstRow="1" w:lastRow="0" w:firstColumn="1" w:lastColumn="0" w:noHBand="0" w:noVBand="1"/>
      </w:tblPr>
      <w:tblGrid>
        <w:gridCol w:w="604"/>
        <w:gridCol w:w="5291"/>
        <w:gridCol w:w="257"/>
        <w:gridCol w:w="475"/>
        <w:gridCol w:w="1071"/>
        <w:gridCol w:w="1375"/>
        <w:gridCol w:w="1379"/>
      </w:tblGrid>
      <w:tr w:rsidR="00182755" w:rsidRPr="00A570D8" w:rsidTr="00E6106F">
        <w:trPr>
          <w:trHeight w:val="107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№</w:t>
            </w: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proofErr w:type="gramStart"/>
            <w:r w:rsidRPr="00A570D8">
              <w:rPr>
                <w:color w:val="0D0D0D" w:themeColor="text1" w:themeTint="F2"/>
                <w:sz w:val="28"/>
                <w:szCs w:val="28"/>
              </w:rPr>
              <w:t>п</w:t>
            </w:r>
            <w:proofErr w:type="gramEnd"/>
            <w:r w:rsidRPr="00A570D8">
              <w:rPr>
                <w:color w:val="0D0D0D" w:themeColor="text1" w:themeTint="F2"/>
                <w:sz w:val="28"/>
                <w:szCs w:val="28"/>
              </w:rPr>
              <w:t>/п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 xml:space="preserve">  </w:t>
            </w: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Наименование разделов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всего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proofErr w:type="spellStart"/>
            <w:r w:rsidRPr="00A570D8">
              <w:rPr>
                <w:color w:val="0D0D0D" w:themeColor="text1" w:themeTint="F2"/>
                <w:sz w:val="28"/>
                <w:szCs w:val="28"/>
              </w:rPr>
              <w:t>теорит</w:t>
            </w:r>
            <w:proofErr w:type="spellEnd"/>
            <w:r w:rsidRPr="00A570D8">
              <w:rPr>
                <w:color w:val="0D0D0D" w:themeColor="text1" w:themeTint="F2"/>
                <w:sz w:val="28"/>
                <w:szCs w:val="28"/>
              </w:rPr>
              <w:t>.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proofErr w:type="spellStart"/>
            <w:r w:rsidRPr="00A570D8">
              <w:rPr>
                <w:color w:val="0D0D0D" w:themeColor="text1" w:themeTint="F2"/>
                <w:sz w:val="28"/>
                <w:szCs w:val="28"/>
              </w:rPr>
              <w:t>практич</w:t>
            </w:r>
            <w:proofErr w:type="spellEnd"/>
            <w:r w:rsidRPr="00A570D8">
              <w:rPr>
                <w:color w:val="0D0D0D" w:themeColor="text1" w:themeTint="F2"/>
                <w:sz w:val="28"/>
                <w:szCs w:val="28"/>
              </w:rPr>
              <w:t>.</w:t>
            </w:r>
          </w:p>
        </w:tc>
      </w:tr>
      <w:tr w:rsidR="00182755" w:rsidRPr="00A570D8" w:rsidTr="00E6106F">
        <w:trPr>
          <w:trHeight w:val="1643"/>
        </w:trPr>
        <w:tc>
          <w:tcPr>
            <w:tcW w:w="604" w:type="dxa"/>
          </w:tcPr>
          <w:p w:rsidR="00182755" w:rsidRPr="00A570D8" w:rsidRDefault="00182755" w:rsidP="00E6106F">
            <w:pPr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1</w:t>
            </w: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 Вводное занятие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 4    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4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</w:tr>
      <w:tr w:rsidR="00182755" w:rsidRPr="00A570D8" w:rsidTr="00E6106F">
        <w:trPr>
          <w:trHeight w:val="164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2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 Что такое оригами?  </w:t>
            </w:r>
          </w:p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Введение в экологию </w:t>
            </w: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8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4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4</w:t>
            </w:r>
          </w:p>
        </w:tc>
      </w:tr>
      <w:tr w:rsidR="00182755" w:rsidRPr="00A570D8" w:rsidTr="00E6106F">
        <w:trPr>
          <w:trHeight w:val="107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3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tabs>
                <w:tab w:val="left" w:pos="1000"/>
              </w:tabs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 </w:t>
            </w:r>
          </w:p>
          <w:p w:rsidR="00182755" w:rsidRPr="00A570D8" w:rsidRDefault="00182755" w:rsidP="00E6106F">
            <w:pPr>
              <w:tabs>
                <w:tab w:val="left" w:pos="100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Молчаливые соседи  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28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 8 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20  </w:t>
            </w:r>
          </w:p>
        </w:tc>
      </w:tr>
      <w:tr w:rsidR="00182755" w:rsidRPr="00A570D8" w:rsidTr="00E6106F">
        <w:trPr>
          <w:trHeight w:val="1106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4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Пернатые друзья 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30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6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24 </w:t>
            </w:r>
          </w:p>
        </w:tc>
      </w:tr>
      <w:tr w:rsidR="00182755" w:rsidRPr="00A570D8" w:rsidTr="00E6106F">
        <w:trPr>
          <w:trHeight w:val="107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5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О чем шепчут  деревья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26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6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20</w:t>
            </w:r>
          </w:p>
        </w:tc>
      </w:tr>
      <w:tr w:rsidR="00182755" w:rsidRPr="00A570D8" w:rsidTr="00E6106F">
        <w:trPr>
          <w:trHeight w:val="1106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6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Загадки животного мира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18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6 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12 </w:t>
            </w:r>
          </w:p>
        </w:tc>
      </w:tr>
      <w:tr w:rsidR="00182755" w:rsidRPr="00A570D8" w:rsidTr="00E6106F">
        <w:trPr>
          <w:trHeight w:val="107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7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Разнообразие цветочного мира</w:t>
            </w:r>
          </w:p>
        </w:tc>
        <w:tc>
          <w:tcPr>
            <w:tcW w:w="257" w:type="dxa"/>
            <w:tcBorders>
              <w:left w:val="nil"/>
              <w:bottom w:val="single" w:sz="4" w:space="0" w:color="auto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  <w:bottom w:val="single" w:sz="4" w:space="0" w:color="auto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24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8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16</w:t>
            </w:r>
          </w:p>
        </w:tc>
      </w:tr>
      <w:tr w:rsidR="00182755" w:rsidRPr="00A570D8" w:rsidTr="00E6106F">
        <w:trPr>
          <w:trHeight w:val="653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8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Человек – часть живой природы                                 </w:t>
            </w:r>
            <w:r w:rsidRPr="00A570D8">
              <w:rPr>
                <w:b/>
                <w:i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257" w:type="dxa"/>
            <w:tcBorders>
              <w:left w:val="nil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30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6  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24   </w:t>
            </w:r>
          </w:p>
        </w:tc>
      </w:tr>
      <w:tr w:rsidR="00182755" w:rsidRPr="00A570D8" w:rsidTr="00E6106F">
        <w:trPr>
          <w:trHeight w:val="180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9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Охрана природы  </w:t>
            </w:r>
          </w:p>
        </w:tc>
        <w:tc>
          <w:tcPr>
            <w:tcW w:w="257" w:type="dxa"/>
            <w:tcBorders>
              <w:left w:val="nil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38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10 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28   </w:t>
            </w:r>
          </w:p>
        </w:tc>
      </w:tr>
      <w:tr w:rsidR="00182755" w:rsidRPr="00A570D8" w:rsidTr="00E6106F">
        <w:trPr>
          <w:trHeight w:val="605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10</w:t>
            </w:r>
          </w:p>
        </w:tc>
        <w:tc>
          <w:tcPr>
            <w:tcW w:w="5291" w:type="dxa"/>
            <w:tcBorders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Культурно-досуговая  деятельность </w:t>
            </w:r>
          </w:p>
        </w:tc>
        <w:tc>
          <w:tcPr>
            <w:tcW w:w="257" w:type="dxa"/>
            <w:tcBorders>
              <w:left w:val="nil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</w:tcBorders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color w:val="0D0D0D" w:themeColor="text1" w:themeTint="F2"/>
                <w:sz w:val="28"/>
                <w:szCs w:val="28"/>
              </w:rPr>
              <w:t>10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 xml:space="preserve"> 4  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6</w:t>
            </w:r>
          </w:p>
        </w:tc>
      </w:tr>
      <w:tr w:rsidR="00182755" w:rsidRPr="00A570D8" w:rsidTr="00E6106F">
        <w:trPr>
          <w:trHeight w:val="477"/>
        </w:trPr>
        <w:tc>
          <w:tcPr>
            <w:tcW w:w="604" w:type="dxa"/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5291" w:type="dxa"/>
            <w:tcBorders>
              <w:right w:val="nil"/>
            </w:tcBorders>
          </w:tcPr>
          <w:p w:rsidR="00182755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Итого</w:t>
            </w:r>
          </w:p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57" w:type="dxa"/>
            <w:tcBorders>
              <w:left w:val="nil"/>
              <w:righ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75" w:type="dxa"/>
            <w:tcBorders>
              <w:left w:val="nil"/>
            </w:tcBorders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71" w:type="dxa"/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216</w:t>
            </w:r>
          </w:p>
        </w:tc>
        <w:tc>
          <w:tcPr>
            <w:tcW w:w="1375" w:type="dxa"/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62</w:t>
            </w:r>
          </w:p>
        </w:tc>
        <w:tc>
          <w:tcPr>
            <w:tcW w:w="1379" w:type="dxa"/>
          </w:tcPr>
          <w:p w:rsidR="00182755" w:rsidRPr="00A570D8" w:rsidRDefault="00182755" w:rsidP="00E6106F">
            <w:pPr>
              <w:jc w:val="both"/>
              <w:rPr>
                <w:b/>
                <w:color w:val="0D0D0D" w:themeColor="text1" w:themeTint="F2"/>
                <w:sz w:val="28"/>
                <w:szCs w:val="28"/>
              </w:rPr>
            </w:pPr>
            <w:r w:rsidRPr="00A570D8">
              <w:rPr>
                <w:b/>
                <w:color w:val="0D0D0D" w:themeColor="text1" w:themeTint="F2"/>
                <w:sz w:val="28"/>
                <w:szCs w:val="28"/>
              </w:rPr>
              <w:t>154</w:t>
            </w:r>
          </w:p>
        </w:tc>
      </w:tr>
    </w:tbl>
    <w:p w:rsidR="00182755" w:rsidRPr="00A570D8" w:rsidRDefault="00182755" w:rsidP="00182755">
      <w:pPr>
        <w:jc w:val="both"/>
        <w:rPr>
          <w:b/>
          <w:color w:val="0D0D0D" w:themeColor="text1" w:themeTint="F2"/>
          <w:sz w:val="28"/>
          <w:szCs w:val="28"/>
        </w:rPr>
      </w:pPr>
    </w:p>
    <w:p w:rsidR="00182755" w:rsidRPr="00A570D8" w:rsidRDefault="00182755" w:rsidP="00182755">
      <w:pPr>
        <w:jc w:val="both"/>
        <w:rPr>
          <w:b/>
          <w:color w:val="0D0D0D" w:themeColor="text1" w:themeTint="F2"/>
          <w:sz w:val="28"/>
          <w:szCs w:val="28"/>
        </w:rPr>
      </w:pPr>
      <w:r w:rsidRPr="00A570D8">
        <w:rPr>
          <w:b/>
          <w:color w:val="0D0D0D" w:themeColor="text1" w:themeTint="F2"/>
          <w:sz w:val="28"/>
          <w:szCs w:val="28"/>
        </w:rPr>
        <w:t xml:space="preserve"> </w:t>
      </w:r>
    </w:p>
    <w:p w:rsidR="00182755" w:rsidRPr="00A570D8" w:rsidRDefault="00182755" w:rsidP="00182755">
      <w:pPr>
        <w:jc w:val="both"/>
        <w:rPr>
          <w:b/>
          <w:color w:val="0D0D0D" w:themeColor="text1" w:themeTint="F2"/>
          <w:sz w:val="28"/>
          <w:szCs w:val="28"/>
        </w:rPr>
      </w:pPr>
      <w:r w:rsidRPr="00A570D8">
        <w:rPr>
          <w:b/>
          <w:color w:val="0D0D0D" w:themeColor="text1" w:themeTint="F2"/>
          <w:sz w:val="28"/>
          <w:szCs w:val="28"/>
        </w:rPr>
        <w:t xml:space="preserve"> </w:t>
      </w:r>
    </w:p>
    <w:p w:rsidR="00A90357" w:rsidRPr="00A90357" w:rsidRDefault="00182755" w:rsidP="00A90357">
      <w:pPr>
        <w:pStyle w:val="a7"/>
        <w:jc w:val="center"/>
        <w:rPr>
          <w:rFonts w:ascii="Times New Roman" w:hAnsi="Times New Roman"/>
          <w:b/>
          <w:color w:val="00B0F0"/>
          <w:sz w:val="24"/>
          <w:szCs w:val="24"/>
        </w:rPr>
      </w:pPr>
      <w:r w:rsidRPr="00A90357">
        <w:rPr>
          <w:b/>
          <w:color w:val="0D0D0D" w:themeColor="text1" w:themeTint="F2"/>
          <w:sz w:val="24"/>
          <w:szCs w:val="24"/>
        </w:rPr>
        <w:lastRenderedPageBreak/>
        <w:t xml:space="preserve"> </w:t>
      </w:r>
      <w:r w:rsidR="00A90357" w:rsidRPr="00A90357">
        <w:rPr>
          <w:rFonts w:ascii="Times New Roman" w:hAnsi="Times New Roman"/>
          <w:b/>
          <w:color w:val="00B0F0"/>
          <w:sz w:val="24"/>
          <w:szCs w:val="24"/>
        </w:rPr>
        <w:t>Основные компоненты содержания программы</w:t>
      </w:r>
    </w:p>
    <w:p w:rsidR="00A90357" w:rsidRPr="00A90357" w:rsidRDefault="00A90357" w:rsidP="00A90357">
      <w:pPr>
        <w:pStyle w:val="a7"/>
        <w:jc w:val="center"/>
        <w:rPr>
          <w:rFonts w:ascii="Times New Roman" w:hAnsi="Times New Roman"/>
          <w:color w:val="00B0F0"/>
          <w:sz w:val="24"/>
          <w:szCs w:val="24"/>
        </w:rPr>
      </w:pPr>
      <w:r w:rsidRPr="00A90357">
        <w:rPr>
          <w:rFonts w:ascii="Times New Roman" w:hAnsi="Times New Roman"/>
          <w:color w:val="00B0F0"/>
          <w:sz w:val="24"/>
          <w:szCs w:val="24"/>
        </w:rPr>
        <w:t>Первый год обучения        (216часов)</w:t>
      </w:r>
    </w:p>
    <w:p w:rsidR="00A90357" w:rsidRPr="00A90357" w:rsidRDefault="00A90357" w:rsidP="00A90357">
      <w:pPr>
        <w:pStyle w:val="a7"/>
        <w:jc w:val="center"/>
        <w:rPr>
          <w:rFonts w:ascii="Times New Roman" w:hAnsi="Times New Roman"/>
          <w:sz w:val="24"/>
          <w:szCs w:val="24"/>
        </w:rPr>
      </w:pP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Содержание разделов</w:t>
      </w:r>
    </w:p>
    <w:p w:rsidR="00A90357" w:rsidRPr="00A90357" w:rsidRDefault="00A90357" w:rsidP="00A90357">
      <w:pPr>
        <w:rPr>
          <w:b/>
          <w:sz w:val="24"/>
          <w:szCs w:val="24"/>
        </w:rPr>
      </w:pPr>
    </w:p>
    <w:p w:rsidR="00A90357" w:rsidRPr="00A90357" w:rsidRDefault="00A90357" w:rsidP="00A90357">
      <w:pPr>
        <w:pStyle w:val="a7"/>
        <w:rPr>
          <w:rFonts w:ascii="Times New Roman" w:hAnsi="Times New Roman"/>
          <w:color w:val="FF0000"/>
          <w:sz w:val="24"/>
          <w:szCs w:val="24"/>
        </w:rPr>
      </w:pPr>
      <w:r w:rsidRPr="00A90357">
        <w:rPr>
          <w:rFonts w:ascii="Times New Roman" w:hAnsi="Times New Roman"/>
          <w:b/>
          <w:color w:val="FF0000"/>
          <w:sz w:val="24"/>
          <w:szCs w:val="24"/>
          <w:u w:val="single"/>
          <w:shd w:val="clear" w:color="auto" w:fill="FFFFFF"/>
        </w:rPr>
        <w:t>Раздел</w:t>
      </w:r>
      <w:r w:rsidRPr="00A90357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 1. Введение.</w:t>
      </w:r>
      <w:r w:rsidRPr="00A90357">
        <w:rPr>
          <w:color w:val="FF0000"/>
          <w:sz w:val="24"/>
          <w:szCs w:val="24"/>
        </w:rPr>
        <w:t xml:space="preserve"> </w:t>
      </w:r>
      <w:r w:rsidRPr="00A90357">
        <w:rPr>
          <w:rFonts w:ascii="Times New Roman" w:hAnsi="Times New Roman"/>
          <w:color w:val="FF0000"/>
          <w:sz w:val="24"/>
          <w:szCs w:val="24"/>
        </w:rPr>
        <w:t>4ч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Беседа «Что такое оригами?» Знакомство с оригами. Рассказ об истории развития искусства оригами.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 xml:space="preserve">Беседа по охране труда. Правила поведения на занятиях оригами. Правила пользования материалами и инструментами. Термины, принятые в оригами. Изготовление квадрата из прямоугольного листа бумаги (два способа). Понятие «базовые формы».    </w:t>
      </w:r>
    </w:p>
    <w:p w:rsidR="00227005" w:rsidRDefault="00A90357" w:rsidP="00227005">
      <w:pPr>
        <w:pStyle w:val="p6"/>
        <w:shd w:val="clear" w:color="auto" w:fill="FFFFFF"/>
        <w:rPr>
          <w:b/>
          <w:color w:val="000000"/>
        </w:rPr>
      </w:pPr>
      <w:r w:rsidRPr="00A90357">
        <w:rPr>
          <w:b/>
          <w:color w:val="FF0000"/>
          <w:u w:val="single"/>
          <w:shd w:val="clear" w:color="auto" w:fill="FFFFFF"/>
        </w:rPr>
        <w:t>Раздел</w:t>
      </w:r>
      <w:r w:rsidRPr="00A90357">
        <w:rPr>
          <w:rStyle w:val="s1"/>
          <w:b/>
          <w:bCs/>
          <w:color w:val="FF0000"/>
          <w:u w:val="single"/>
        </w:rPr>
        <w:t xml:space="preserve">  2. Диагностика </w:t>
      </w:r>
      <w:proofErr w:type="spellStart"/>
      <w:r w:rsidRPr="00A90357">
        <w:rPr>
          <w:rStyle w:val="s1"/>
          <w:b/>
          <w:bCs/>
          <w:color w:val="FF0000"/>
          <w:u w:val="single"/>
        </w:rPr>
        <w:t>обученности</w:t>
      </w:r>
      <w:proofErr w:type="spellEnd"/>
      <w:r w:rsidRPr="00A90357">
        <w:rPr>
          <w:rStyle w:val="s1"/>
          <w:b/>
          <w:bCs/>
          <w:color w:val="FF0000"/>
          <w:u w:val="single"/>
        </w:rPr>
        <w:t xml:space="preserve"> </w:t>
      </w:r>
      <w:proofErr w:type="spellStart"/>
      <w:r w:rsidRPr="00A90357">
        <w:rPr>
          <w:rStyle w:val="s1"/>
          <w:b/>
          <w:bCs/>
          <w:color w:val="FF0000"/>
          <w:u w:val="single"/>
        </w:rPr>
        <w:t>учащихся</w:t>
      </w:r>
      <w:proofErr w:type="gramStart"/>
      <w:r w:rsidRPr="00A90357">
        <w:rPr>
          <w:rStyle w:val="s1"/>
          <w:b/>
          <w:bCs/>
          <w:color w:val="FF0000"/>
          <w:u w:val="single"/>
        </w:rPr>
        <w:t>.</w:t>
      </w:r>
      <w:r w:rsidRPr="00A90357">
        <w:rPr>
          <w:b/>
          <w:color w:val="000000"/>
        </w:rPr>
        <w:t>В</w:t>
      </w:r>
      <w:proofErr w:type="gramEnd"/>
      <w:r w:rsidRPr="00A90357">
        <w:rPr>
          <w:b/>
          <w:color w:val="000000"/>
        </w:rPr>
        <w:t>ходная</w:t>
      </w:r>
      <w:proofErr w:type="spellEnd"/>
      <w:r w:rsidRPr="00A90357">
        <w:rPr>
          <w:b/>
          <w:color w:val="000000"/>
        </w:rPr>
        <w:t xml:space="preserve"> диагностика. Выявление уровня готовности обучающихся. </w:t>
      </w:r>
      <w:proofErr w:type="gramStart"/>
      <w:r w:rsidRPr="00A90357">
        <w:rPr>
          <w:b/>
          <w:color w:val="000000"/>
        </w:rPr>
        <w:t xml:space="preserve">( </w:t>
      </w:r>
      <w:proofErr w:type="gramEnd"/>
      <w:r w:rsidRPr="00A90357">
        <w:rPr>
          <w:b/>
          <w:color w:val="000000"/>
        </w:rPr>
        <w:t>4ч)</w:t>
      </w:r>
      <w:r w:rsidR="00227005">
        <w:rPr>
          <w:b/>
          <w:color w:val="000000"/>
        </w:rPr>
        <w:t>.</w:t>
      </w:r>
    </w:p>
    <w:p w:rsidR="00227005" w:rsidRDefault="00A90357" w:rsidP="00227005">
      <w:pPr>
        <w:pStyle w:val="p6"/>
        <w:shd w:val="clear" w:color="auto" w:fill="FFFFFF"/>
      </w:pPr>
      <w:r w:rsidRPr="00A90357">
        <w:rPr>
          <w:color w:val="FF0000"/>
          <w:u w:val="single"/>
          <w:shd w:val="clear" w:color="auto" w:fill="FFFFFF"/>
        </w:rPr>
        <w:t>Раздел</w:t>
      </w:r>
      <w:r w:rsidRPr="00A90357">
        <w:rPr>
          <w:rStyle w:val="s1"/>
          <w:b/>
          <w:bCs/>
          <w:color w:val="FF0000"/>
          <w:u w:val="single"/>
        </w:rPr>
        <w:t xml:space="preserve">  3. Знакомство с базовой формой «Треугольник»</w:t>
      </w:r>
      <w:r w:rsidRPr="00A90357">
        <w:rPr>
          <w:rStyle w:val="s1"/>
          <w:b/>
          <w:bCs/>
          <w:color w:val="FF0000"/>
        </w:rPr>
        <w:t>.</w:t>
      </w:r>
      <w:r w:rsidRPr="00A90357">
        <w:rPr>
          <w:rStyle w:val="apple-converted-space"/>
          <w:color w:val="FF0000"/>
        </w:rPr>
        <w:t> </w:t>
      </w:r>
      <w:r w:rsidRPr="00A90357">
        <w:rPr>
          <w:color w:val="FF0000"/>
        </w:rPr>
        <w:t>(.24ч</w:t>
      </w:r>
      <w:proofErr w:type="gramStart"/>
      <w:r w:rsidRPr="00A90357">
        <w:rPr>
          <w:color w:val="FF0000"/>
        </w:rPr>
        <w:t>)</w:t>
      </w:r>
      <w:r w:rsidRPr="00A90357">
        <w:t>К</w:t>
      </w:r>
      <w:proofErr w:type="gramEnd"/>
      <w:r w:rsidRPr="00A90357">
        <w:t>армашек (кошелек)  Знакомство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A90357">
        <w:t>сс скл</w:t>
      </w:r>
      <w:proofErr w:type="gramEnd"/>
      <w:r w:rsidRPr="00A90357">
        <w:t>адывания. Складывание изделий на основе простых базовых форм. Оформление композиций с полученными изделиями (объемная аппликация). Стилизованный цветок. Термины, принятые в оригами.</w:t>
      </w:r>
    </w:p>
    <w:p w:rsidR="00227005" w:rsidRDefault="00A90357" w:rsidP="00227005">
      <w:pPr>
        <w:pStyle w:val="p6"/>
        <w:shd w:val="clear" w:color="auto" w:fill="FFFFFF"/>
      </w:pPr>
      <w:r w:rsidRPr="00A90357">
        <w:rPr>
          <w:rStyle w:val="s1"/>
          <w:b/>
          <w:bCs/>
          <w:color w:val="0070C0"/>
        </w:rPr>
        <w:t xml:space="preserve">Базовая форма «Треугольник». Лисенок и </w:t>
      </w:r>
      <w:proofErr w:type="spellStart"/>
      <w:r w:rsidRPr="00A90357">
        <w:rPr>
          <w:rStyle w:val="s1"/>
          <w:b/>
          <w:bCs/>
          <w:color w:val="0070C0"/>
        </w:rPr>
        <w:t>собачка</w:t>
      </w:r>
      <w:proofErr w:type="gramStart"/>
      <w:r w:rsidRPr="00A90357">
        <w:rPr>
          <w:rStyle w:val="s1"/>
          <w:b/>
          <w:bCs/>
          <w:color w:val="0070C0"/>
        </w:rPr>
        <w:t>.</w:t>
      </w:r>
      <w:r w:rsidRPr="00A90357">
        <w:t>З</w:t>
      </w:r>
      <w:proofErr w:type="gramEnd"/>
      <w:r w:rsidRPr="00A90357">
        <w:t>накомство</w:t>
      </w:r>
      <w:proofErr w:type="spellEnd"/>
      <w:r w:rsidRPr="00A90357">
        <w:t xml:space="preserve">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A90357">
        <w:t>сс скл</w:t>
      </w:r>
      <w:proofErr w:type="gramEnd"/>
      <w:r w:rsidRPr="00A90357">
        <w:t>адывания. Складывание изделий на основе простых базовых форм. Оформление композиций с полученными изделиями (объемная аппликация).</w:t>
      </w:r>
    </w:p>
    <w:p w:rsidR="00A90357" w:rsidRPr="00227005" w:rsidRDefault="00A90357" w:rsidP="00227005">
      <w:pPr>
        <w:pStyle w:val="p6"/>
        <w:shd w:val="clear" w:color="auto" w:fill="FFFFFF"/>
        <w:rPr>
          <w:rStyle w:val="s1"/>
          <w:b/>
          <w:color w:val="FF0000"/>
          <w:u w:val="single"/>
        </w:rPr>
      </w:pPr>
      <w:r w:rsidRPr="00A90357">
        <w:rPr>
          <w:rStyle w:val="s1"/>
          <w:b/>
          <w:bCs/>
          <w:color w:val="0070C0"/>
        </w:rPr>
        <w:t xml:space="preserve">Базовая форма «Треугольник». Изделие « Котик и </w:t>
      </w:r>
      <w:proofErr w:type="spellStart"/>
      <w:r w:rsidRPr="00A90357">
        <w:rPr>
          <w:rStyle w:val="s1"/>
          <w:b/>
          <w:bCs/>
          <w:color w:val="0070C0"/>
        </w:rPr>
        <w:t>бычок»</w:t>
      </w:r>
      <w:proofErr w:type="gramStart"/>
      <w:r w:rsidRPr="00A90357">
        <w:rPr>
          <w:rStyle w:val="s1"/>
          <w:b/>
          <w:bCs/>
          <w:color w:val="0070C0"/>
        </w:rPr>
        <w:t>.</w:t>
      </w:r>
      <w:r w:rsidRPr="00A90357">
        <w:t>Б</w:t>
      </w:r>
      <w:proofErr w:type="gramEnd"/>
      <w:r w:rsidRPr="00A90357">
        <w:t>еседа</w:t>
      </w:r>
      <w:proofErr w:type="spellEnd"/>
      <w:r w:rsidRPr="00A90357">
        <w:t xml:space="preserve"> о домашних животных. Загадки о животных. Животные</w:t>
      </w:r>
      <w:r w:rsidRPr="00A90357">
        <w:rPr>
          <w:rStyle w:val="s1"/>
          <w:b/>
          <w:bCs/>
          <w:color w:val="000000"/>
        </w:rPr>
        <w:t xml:space="preserve">   </w:t>
      </w:r>
    </w:p>
    <w:p w:rsidR="00A90357" w:rsidRPr="00A90357" w:rsidRDefault="00A90357" w:rsidP="00A90357">
      <w:pPr>
        <w:pStyle w:val="a7"/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</w:pPr>
      <w:r w:rsidRPr="00A90357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Базовая форма «Треугольник». Изделия «Яхта и пароход».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Беседа о водном транспорте. Правила безопасного поведения на воде. Выставка яхт.</w:t>
      </w:r>
    </w:p>
    <w:p w:rsidR="00A90357" w:rsidRPr="00A90357" w:rsidRDefault="00A90357" w:rsidP="00A90357">
      <w:pPr>
        <w:pStyle w:val="a7"/>
        <w:rPr>
          <w:rFonts w:ascii="Times New Roman" w:hAnsi="Times New Roman"/>
          <w:color w:val="0070C0"/>
          <w:sz w:val="24"/>
          <w:szCs w:val="24"/>
        </w:rPr>
      </w:pPr>
      <w:r w:rsidRPr="00A90357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 </w:t>
      </w:r>
      <w:r w:rsidRPr="00A90357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«Треугольник». Композиция «Кораблики в море».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Беседа о путешествиях и путешественниках. Великие открытия.</w:t>
      </w:r>
    </w:p>
    <w:p w:rsidR="00227005" w:rsidRDefault="00A90357" w:rsidP="00227005">
      <w:pPr>
        <w:pStyle w:val="p6"/>
        <w:shd w:val="clear" w:color="auto" w:fill="FFFFFF"/>
        <w:rPr>
          <w:rStyle w:val="s1"/>
          <w:b/>
          <w:bCs/>
          <w:color w:val="FF0000"/>
          <w:u w:val="single"/>
        </w:rPr>
      </w:pPr>
      <w:r w:rsidRPr="00A90357">
        <w:rPr>
          <w:b/>
          <w:color w:val="FF0000"/>
          <w:u w:val="single"/>
          <w:shd w:val="clear" w:color="auto" w:fill="FFFFFF"/>
        </w:rPr>
        <w:t>Раздел</w:t>
      </w:r>
      <w:r w:rsidRPr="00A90357">
        <w:rPr>
          <w:rStyle w:val="s1"/>
          <w:b/>
          <w:bCs/>
          <w:color w:val="FF0000"/>
          <w:u w:val="single"/>
        </w:rPr>
        <w:t xml:space="preserve"> 4. Базовая форма «Воздушный змей». Изделие «Кролик и щенок». 22ч</w:t>
      </w:r>
    </w:p>
    <w:p w:rsidR="00227005" w:rsidRDefault="00A90357" w:rsidP="00227005">
      <w:pPr>
        <w:pStyle w:val="p6"/>
        <w:shd w:val="clear" w:color="auto" w:fill="FFFFFF"/>
      </w:pPr>
      <w:r w:rsidRPr="00A90357">
        <w:t>Знакомство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A90357">
        <w:t>сс скл</w:t>
      </w:r>
      <w:proofErr w:type="gramEnd"/>
      <w:r w:rsidRPr="00A90357">
        <w:t>адывания. Складывание изделий на основе простых базовых форм. Оформление композиций с полученными изделиями (объемная аппликация).</w:t>
      </w:r>
    </w:p>
    <w:p w:rsidR="00A90357" w:rsidRPr="00227005" w:rsidRDefault="00A90357" w:rsidP="00227005">
      <w:pPr>
        <w:pStyle w:val="p6"/>
        <w:shd w:val="clear" w:color="auto" w:fill="FFFFFF"/>
        <w:rPr>
          <w:b/>
          <w:color w:val="FF0000"/>
          <w:u w:val="single"/>
        </w:rPr>
      </w:pPr>
      <w:r w:rsidRPr="00A90357">
        <w:rPr>
          <w:rStyle w:val="s1"/>
        </w:rPr>
        <w:t xml:space="preserve">Базовая форма «Воздушный змей». Курочка и петушок.        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Сказка «Курочка и петушок». Сказочные животные. Характер животных и их вид.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A90357">
        <w:rPr>
          <w:rStyle w:val="s1"/>
          <w:rFonts w:ascii="Times New Roman" w:hAnsi="Times New Roman"/>
          <w:sz w:val="24"/>
          <w:szCs w:val="24"/>
        </w:rPr>
        <w:t xml:space="preserve"> Базовая форма «Воздушный змей». Композиция «Домашние птицы на лужайке».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Виды птиц. Домашняя дичь. Загадки и сказки о птицах. Народная мудрость о птице.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A90357">
        <w:rPr>
          <w:rStyle w:val="s1"/>
          <w:rFonts w:ascii="Times New Roman" w:hAnsi="Times New Roman"/>
          <w:sz w:val="24"/>
          <w:szCs w:val="24"/>
        </w:rPr>
        <w:t xml:space="preserve"> Базовая форма «Воздушный змей». Ворона.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</w:rPr>
        <w:t>Виды птиц. Зимующие птицы. Ворона, как сказочный герой. Изготовление вороны из бумаги.</w:t>
      </w:r>
    </w:p>
    <w:p w:rsidR="00A90357" w:rsidRPr="00A90357" w:rsidRDefault="00A90357" w:rsidP="00A90357">
      <w:pPr>
        <w:pStyle w:val="a7"/>
        <w:rPr>
          <w:rFonts w:ascii="Times New Roman" w:hAnsi="Times New Roman"/>
          <w:sz w:val="24"/>
          <w:szCs w:val="24"/>
        </w:rPr>
      </w:pPr>
      <w:r w:rsidRPr="00A9035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A90357">
        <w:rPr>
          <w:rStyle w:val="s1"/>
          <w:rFonts w:ascii="Times New Roman" w:hAnsi="Times New Roman"/>
          <w:sz w:val="24"/>
          <w:szCs w:val="24"/>
        </w:rPr>
        <w:t xml:space="preserve"> Базовая форма «Воздушный змей». Сказочная птица.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A90357">
        <w:rPr>
          <w:color w:val="000000"/>
        </w:rPr>
        <w:t xml:space="preserve"> </w:t>
      </w:r>
      <w:r w:rsidRPr="00A90357">
        <w:rPr>
          <w:rStyle w:val="s1"/>
          <w:b/>
          <w:bCs/>
          <w:color w:val="000000"/>
        </w:rPr>
        <w:t xml:space="preserve"> </w:t>
      </w: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5 . Базовая форма «Двойной треугольник». Рыбка и бабочка.18ч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Знакомство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227005">
        <w:rPr>
          <w:rFonts w:ascii="Times New Roman" w:hAnsi="Times New Roman"/>
          <w:sz w:val="24"/>
          <w:szCs w:val="24"/>
        </w:rPr>
        <w:t>сс скл</w:t>
      </w:r>
      <w:proofErr w:type="gramEnd"/>
      <w:r w:rsidRPr="00227005">
        <w:rPr>
          <w:rFonts w:ascii="Times New Roman" w:hAnsi="Times New Roman"/>
          <w:sz w:val="24"/>
          <w:szCs w:val="24"/>
        </w:rPr>
        <w:t>адывания. Складывание изделий на основе простых базовых форм. Оформление композиций с полученными изделиями (объемная аппликация).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Cs/>
          <w:color w:val="0070C0"/>
          <w:sz w:val="24"/>
          <w:szCs w:val="24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треугольник». Открытка «Букет </w:t>
      </w:r>
      <w:proofErr w:type="spellStart"/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гвоздичек</w:t>
      </w:r>
      <w:proofErr w:type="spellEnd"/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».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Виды букетов. Значение цветов. Язык цветов.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Базовая форма «Двойной треугольник». Бутоны роз. Композиция «Букет роз».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Сказки, загадки и пословицы о розах. Правила составления композиций из цветов.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lastRenderedPageBreak/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треугольник». Подснежник.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Сказка «12 месяцев». Сказка о подснежнике. Виды подснежников.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треугольник». Лилия.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Лилия в мире цветов. Виды лилий.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Базовая форма «Двойной квадрат». Творческая работа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0000"/>
          <w:sz w:val="24"/>
          <w:szCs w:val="24"/>
        </w:rPr>
        <w:t>Знакомство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227005">
        <w:rPr>
          <w:rFonts w:ascii="Times New Roman" w:hAnsi="Times New Roman"/>
          <w:color w:val="000000"/>
          <w:sz w:val="24"/>
          <w:szCs w:val="24"/>
        </w:rPr>
        <w:t>сс скл</w:t>
      </w:r>
      <w:proofErr w:type="gramEnd"/>
      <w:r w:rsidRPr="00227005">
        <w:rPr>
          <w:rFonts w:ascii="Times New Roman" w:hAnsi="Times New Roman"/>
          <w:color w:val="000000"/>
          <w:sz w:val="24"/>
          <w:szCs w:val="24"/>
        </w:rPr>
        <w:t>адывания. Складывание изделий на основе простых базовых форм. Оформление композиций с полученными изделиями (объемная аппликация).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квадрат». Тюльпаны.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Сказка о тюльпане. Виды тюльпанов.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 Базовая форма «Двойной квадрат». Разноцвет.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Составление композиции из разных цветов.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квадрат». Головастик и жук.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Виды насекомых. Значение насекомых в жизни людей.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«Двойной квадрат». Жаба.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Сказочные герои жабы. Виды лягушек и жаб.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 xml:space="preserve">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Базовая форма «Конверт». Композиция «Островок в пруду».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Знакомство с условными знаками, принятыми в оригами и основными приемами складывания. Базовые формы. Инструкционные карты, демонстрирующие проце</w:t>
      </w:r>
      <w:proofErr w:type="gramStart"/>
      <w:r w:rsidRPr="00227005">
        <w:rPr>
          <w:rFonts w:ascii="Times New Roman" w:hAnsi="Times New Roman"/>
          <w:sz w:val="24"/>
          <w:szCs w:val="24"/>
        </w:rPr>
        <w:t>сс скл</w:t>
      </w:r>
      <w:proofErr w:type="gramEnd"/>
      <w:r w:rsidRPr="00227005">
        <w:rPr>
          <w:rFonts w:ascii="Times New Roman" w:hAnsi="Times New Roman"/>
          <w:sz w:val="24"/>
          <w:szCs w:val="24"/>
        </w:rPr>
        <w:t>адывания. Складывание изделий на основе простых базовых форм. Оформление композиций с полученными изделиями (объемная аппликация).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7. Базовая форма «Конверт». Яхта.    12ч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Беседа о водном транспорте. Правила безопасного поведения на воде. Выставка яхт.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 xml:space="preserve">  Базовая форма «Конверт». Творческая работа.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Самостоятельная творческая работа учащихся.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Базовая форма «Конверт». Пароход и подводная лодка.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Беседа о водном транспорте. Правила безопасного поведения на воде. Виды военной техники. Особенности окраски военной техники.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Базовая форма «Конверт». Композиция «В море».</w:t>
      </w:r>
    </w:p>
    <w:p w:rsidR="00A90357" w:rsidRPr="00227005" w:rsidRDefault="00A90357" w:rsidP="00227005">
      <w:pPr>
        <w:pStyle w:val="a7"/>
        <w:jc w:val="both"/>
        <w:rPr>
          <w:rStyle w:val="apple-converted-space"/>
          <w:rFonts w:ascii="Times New Roman" w:hAnsi="Times New Roman"/>
          <w:color w:val="FF000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</w:rPr>
        <w:t xml:space="preserve">  </w:t>
      </w: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8.   Цветы к празднику. 8 марта – международный женский праздник.      </w:t>
      </w:r>
      <w:r w:rsidRPr="00227005">
        <w:rPr>
          <w:rStyle w:val="apple-converted-space"/>
          <w:rFonts w:ascii="Times New Roman" w:hAnsi="Times New Roman"/>
          <w:color w:val="FF0000"/>
          <w:sz w:val="24"/>
          <w:szCs w:val="24"/>
        </w:rPr>
        <w:t> 20ч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 xml:space="preserve">Складывание цветов на основе изученных базовых форм. Оформление композиций и поздравительных </w:t>
      </w:r>
      <w:proofErr w:type="spellStart"/>
      <w:r w:rsidRPr="00227005">
        <w:rPr>
          <w:rFonts w:ascii="Times New Roman" w:hAnsi="Times New Roman"/>
          <w:sz w:val="24"/>
          <w:szCs w:val="24"/>
        </w:rPr>
        <w:t>открыток</w:t>
      </w:r>
      <w:proofErr w:type="gramStart"/>
      <w:r w:rsidRPr="00227005">
        <w:rPr>
          <w:rFonts w:ascii="Times New Roman" w:hAnsi="Times New Roman"/>
          <w:sz w:val="24"/>
          <w:szCs w:val="24"/>
        </w:rPr>
        <w:t>.М</w:t>
      </w:r>
      <w:proofErr w:type="gramEnd"/>
      <w:r w:rsidRPr="00227005">
        <w:rPr>
          <w:rFonts w:ascii="Times New Roman" w:hAnsi="Times New Roman"/>
          <w:sz w:val="24"/>
          <w:szCs w:val="24"/>
        </w:rPr>
        <w:t>ногообразие</w:t>
      </w:r>
      <w:proofErr w:type="spellEnd"/>
      <w:r w:rsidRPr="00227005">
        <w:rPr>
          <w:rFonts w:ascii="Times New Roman" w:hAnsi="Times New Roman"/>
          <w:sz w:val="24"/>
          <w:szCs w:val="24"/>
        </w:rPr>
        <w:t xml:space="preserve"> цветов .Комнатные цветы.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Цветы к празднику. Творческая работа.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Изготовление открыток сюрпризов для мам, бабушек, пап и дедушек. Составление и оформление поздравительных открыток. Проекты учащихся.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  </w:t>
      </w: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9.Базовая форма «Рыба». Аквариум.   22ч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>Виды рыб и водорослей для аквариума .</w:t>
      </w:r>
      <w:r w:rsidRPr="00227005">
        <w:rPr>
          <w:rFonts w:ascii="Times New Roman" w:hAnsi="Times New Roman"/>
          <w:sz w:val="24"/>
          <w:szCs w:val="24"/>
        </w:rPr>
        <w:t xml:space="preserve">   Оформление </w:t>
      </w:r>
      <w:proofErr w:type="spellStart"/>
      <w:r w:rsidRPr="00227005">
        <w:rPr>
          <w:rFonts w:ascii="Times New Roman" w:hAnsi="Times New Roman"/>
          <w:sz w:val="24"/>
          <w:szCs w:val="24"/>
        </w:rPr>
        <w:t>аквариума</w:t>
      </w:r>
      <w:proofErr w:type="gramStart"/>
      <w:r w:rsidRPr="00227005">
        <w:rPr>
          <w:rFonts w:ascii="Times New Roman" w:hAnsi="Times New Roman"/>
          <w:sz w:val="24"/>
          <w:szCs w:val="24"/>
        </w:rPr>
        <w:t>.З</w:t>
      </w:r>
      <w:proofErr w:type="gramEnd"/>
      <w:r w:rsidRPr="00227005">
        <w:rPr>
          <w:rFonts w:ascii="Times New Roman" w:hAnsi="Times New Roman"/>
          <w:sz w:val="24"/>
          <w:szCs w:val="24"/>
        </w:rPr>
        <w:t>агадки</w:t>
      </w:r>
      <w:proofErr w:type="spellEnd"/>
      <w:r w:rsidRPr="00227005">
        <w:rPr>
          <w:rFonts w:ascii="Times New Roman" w:hAnsi="Times New Roman"/>
          <w:sz w:val="24"/>
          <w:szCs w:val="24"/>
        </w:rPr>
        <w:t xml:space="preserve"> о рыбах. Интересные факты о  </w:t>
      </w:r>
      <w:proofErr w:type="spellStart"/>
      <w:r w:rsidRPr="00227005">
        <w:rPr>
          <w:rFonts w:ascii="Times New Roman" w:hAnsi="Times New Roman"/>
          <w:sz w:val="24"/>
          <w:szCs w:val="24"/>
        </w:rPr>
        <w:t>рыбах</w:t>
      </w:r>
      <w:proofErr w:type="gramStart"/>
      <w:r w:rsidRPr="00227005">
        <w:rPr>
          <w:rFonts w:ascii="Times New Roman" w:hAnsi="Times New Roman"/>
          <w:sz w:val="24"/>
          <w:szCs w:val="24"/>
        </w:rPr>
        <w:t>.П</w:t>
      </w:r>
      <w:proofErr w:type="gramEnd"/>
      <w:r w:rsidRPr="00227005">
        <w:rPr>
          <w:rFonts w:ascii="Times New Roman" w:hAnsi="Times New Roman"/>
          <w:sz w:val="24"/>
          <w:szCs w:val="24"/>
        </w:rPr>
        <w:t>ресноводные</w:t>
      </w:r>
      <w:proofErr w:type="spellEnd"/>
      <w:r w:rsidRPr="002270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27005">
        <w:rPr>
          <w:rFonts w:ascii="Times New Roman" w:hAnsi="Times New Roman"/>
          <w:sz w:val="24"/>
          <w:szCs w:val="24"/>
        </w:rPr>
        <w:t>рыбы.Проектная</w:t>
      </w:r>
      <w:proofErr w:type="spellEnd"/>
      <w:r w:rsidRPr="00227005">
        <w:rPr>
          <w:rFonts w:ascii="Times New Roman" w:hAnsi="Times New Roman"/>
          <w:sz w:val="24"/>
          <w:szCs w:val="24"/>
        </w:rPr>
        <w:t xml:space="preserve"> работа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 xml:space="preserve"> « Аквариум»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</w:t>
      </w: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10.Базовая форма «Дверь».20ч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 xml:space="preserve">Изготовление из формы «Дверь» изделии пианино,   </w:t>
      </w:r>
      <w:proofErr w:type="spellStart"/>
      <w:r w:rsidRPr="00227005">
        <w:rPr>
          <w:rFonts w:ascii="Times New Roman" w:hAnsi="Times New Roman"/>
          <w:color w:val="0070C0"/>
          <w:sz w:val="24"/>
          <w:szCs w:val="24"/>
        </w:rPr>
        <w:t>домика</w:t>
      </w:r>
      <w:proofErr w:type="gramStart"/>
      <w:r w:rsidRPr="00227005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227005">
        <w:rPr>
          <w:rFonts w:ascii="Times New Roman" w:hAnsi="Times New Roman"/>
          <w:color w:val="000000"/>
          <w:sz w:val="24"/>
          <w:szCs w:val="24"/>
        </w:rPr>
        <w:t>ини</w:t>
      </w:r>
      <w:proofErr w:type="spellEnd"/>
      <w:r w:rsidRPr="00227005">
        <w:rPr>
          <w:rFonts w:ascii="Times New Roman" w:hAnsi="Times New Roman"/>
          <w:color w:val="000000"/>
          <w:sz w:val="24"/>
          <w:szCs w:val="24"/>
        </w:rPr>
        <w:t xml:space="preserve">-проекты «Мой </w:t>
      </w:r>
      <w:proofErr w:type="spellStart"/>
      <w:r w:rsidRPr="00227005">
        <w:rPr>
          <w:rFonts w:ascii="Times New Roman" w:hAnsi="Times New Roman"/>
          <w:color w:val="000000"/>
          <w:sz w:val="24"/>
          <w:szCs w:val="24"/>
        </w:rPr>
        <w:t>дом».Защита</w:t>
      </w:r>
      <w:proofErr w:type="spellEnd"/>
      <w:r w:rsidRPr="00227005">
        <w:rPr>
          <w:rFonts w:ascii="Times New Roman" w:hAnsi="Times New Roman"/>
          <w:color w:val="000000"/>
          <w:sz w:val="24"/>
          <w:szCs w:val="24"/>
        </w:rPr>
        <w:t xml:space="preserve"> проектов.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11 . </w:t>
      </w:r>
      <w:proofErr w:type="spellStart"/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>Оригамская</w:t>
      </w:r>
      <w:proofErr w:type="spellEnd"/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сказка.12ч.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>Виды сказок.</w:t>
      </w:r>
      <w:r w:rsidRPr="00227005">
        <w:rPr>
          <w:rFonts w:ascii="Times New Roman" w:hAnsi="Times New Roman"/>
          <w:sz w:val="24"/>
          <w:szCs w:val="24"/>
        </w:rPr>
        <w:t xml:space="preserve"> Как придумать и составить </w:t>
      </w:r>
      <w:proofErr w:type="spellStart"/>
      <w:r w:rsidRPr="00227005">
        <w:rPr>
          <w:rFonts w:ascii="Times New Roman" w:hAnsi="Times New Roman"/>
          <w:sz w:val="24"/>
          <w:szCs w:val="24"/>
        </w:rPr>
        <w:t>оригамскую</w:t>
      </w:r>
      <w:proofErr w:type="spellEnd"/>
      <w:r w:rsidRPr="00227005">
        <w:rPr>
          <w:rFonts w:ascii="Times New Roman" w:hAnsi="Times New Roman"/>
          <w:sz w:val="24"/>
          <w:szCs w:val="24"/>
        </w:rPr>
        <w:t xml:space="preserve"> сказку. Оригами сказки «Домик», «Четыре брата». Проект «Сказка для братика».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  12. Оригами-почта.10ч.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>История возникновения почты</w:t>
      </w:r>
      <w:r w:rsidRPr="00227005">
        <w:rPr>
          <w:rFonts w:ascii="Times New Roman" w:hAnsi="Times New Roman"/>
          <w:color w:val="000000"/>
          <w:sz w:val="24"/>
          <w:szCs w:val="24"/>
        </w:rPr>
        <w:t>. Виды конвертов. Почтовый голубь – символ мира. Места обитания голубей.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0000"/>
          <w:sz w:val="24"/>
          <w:szCs w:val="24"/>
        </w:rPr>
        <w:t>Изделия для передачи информации.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13 . Оригами на праздничном столе.10ч.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>Составление проектов оформления стола.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0000"/>
          <w:sz w:val="24"/>
          <w:szCs w:val="24"/>
        </w:rPr>
        <w:t xml:space="preserve">Правила поведения в обществе. Правила сервировки стола. Виды салфеток. 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14 . Оригами проекты.12ч.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0000"/>
          <w:sz w:val="24"/>
          <w:szCs w:val="24"/>
        </w:rPr>
        <w:t>Защита собственных проектов учащихся. Анализ проектов. Формы и виды проектов. Виды защиты проекта.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 </w:t>
      </w: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15. Летние композиции. Парусный кораблик.   4ч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lastRenderedPageBreak/>
        <w:t>Речные композиции на основе простых базовых форм. Складывание лодок. Оформление композиций. Соревнования «Гонки на столе».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Летние композиции. Воздушный змей.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</w:rPr>
        <w:t>Впереди – лето! Воздушный змей. Виды воздушных змей. Праздник воздушных змей.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Style w:val="s1"/>
          <w:rFonts w:ascii="Times New Roman" w:hAnsi="Times New Roman"/>
          <w:b/>
          <w:bCs/>
          <w:color w:val="000000"/>
          <w:sz w:val="24"/>
          <w:szCs w:val="24"/>
        </w:rPr>
        <w:t xml:space="preserve">  </w:t>
      </w:r>
      <w:r w:rsidRPr="00227005">
        <w:rPr>
          <w:rStyle w:val="s1"/>
          <w:rFonts w:ascii="Times New Roman" w:hAnsi="Times New Roman"/>
          <w:b/>
          <w:bCs/>
          <w:color w:val="0070C0"/>
          <w:sz w:val="24"/>
          <w:szCs w:val="24"/>
        </w:rPr>
        <w:t>Летние композиции.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  <w:r w:rsidRPr="00227005">
        <w:rPr>
          <w:rFonts w:ascii="Times New Roman" w:hAnsi="Times New Roman"/>
          <w:color w:val="000000"/>
          <w:sz w:val="24"/>
          <w:szCs w:val="24"/>
        </w:rPr>
        <w:t>Скоро лето! Летний пейзаж. Творческая работа учащихся.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sz w:val="24"/>
          <w:szCs w:val="24"/>
        </w:rPr>
      </w:pPr>
      <w:r w:rsidRPr="00227005">
        <w:rPr>
          <w:rFonts w:ascii="Times New Roman" w:hAnsi="Times New Roman"/>
          <w:sz w:val="24"/>
          <w:szCs w:val="24"/>
          <w:shd w:val="clear" w:color="auto" w:fill="FFFFFF"/>
        </w:rPr>
        <w:t>Раздел</w:t>
      </w:r>
      <w:r w:rsidRPr="00227005">
        <w:rPr>
          <w:rStyle w:val="s1"/>
          <w:rFonts w:ascii="Times New Roman" w:hAnsi="Times New Roman"/>
          <w:b/>
          <w:bCs/>
          <w:color w:val="FF0000"/>
          <w:sz w:val="24"/>
          <w:szCs w:val="24"/>
          <w:u w:val="single"/>
        </w:rPr>
        <w:t xml:space="preserve"> 16 . Итоговое занятие.</w:t>
      </w:r>
      <w:r w:rsidRPr="00227005">
        <w:rPr>
          <w:rStyle w:val="apple-converted-space"/>
          <w:rFonts w:ascii="Times New Roman" w:hAnsi="Times New Roman"/>
          <w:b/>
          <w:bCs/>
          <w:color w:val="FF0000"/>
          <w:sz w:val="24"/>
          <w:szCs w:val="24"/>
          <w:u w:val="single"/>
        </w:rPr>
        <w:t> </w:t>
      </w:r>
      <w:r w:rsidRPr="00227005">
        <w:rPr>
          <w:rFonts w:ascii="Times New Roman" w:hAnsi="Times New Roman"/>
          <w:sz w:val="24"/>
          <w:szCs w:val="24"/>
        </w:rPr>
        <w:t>«Чему мы научились за год».   4ч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70C0"/>
          <w:sz w:val="24"/>
          <w:szCs w:val="24"/>
        </w:rPr>
      </w:pPr>
      <w:r w:rsidRPr="00227005">
        <w:rPr>
          <w:rFonts w:ascii="Times New Roman" w:hAnsi="Times New Roman"/>
          <w:color w:val="0070C0"/>
          <w:sz w:val="24"/>
          <w:szCs w:val="24"/>
        </w:rPr>
        <w:t>Выставка работ учащихся.</w:t>
      </w: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90357" w:rsidRPr="00227005" w:rsidRDefault="00A90357" w:rsidP="00227005">
      <w:pPr>
        <w:pStyle w:val="a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90357" w:rsidRPr="00464765" w:rsidRDefault="00A90357" w:rsidP="00A90357">
      <w:pPr>
        <w:pStyle w:val="p6"/>
        <w:shd w:val="clear" w:color="auto" w:fill="FFFFFF"/>
        <w:rPr>
          <w:color w:val="000000"/>
          <w:sz w:val="28"/>
          <w:szCs w:val="28"/>
        </w:rPr>
      </w:pPr>
    </w:p>
    <w:p w:rsidR="00A90357" w:rsidRPr="00464765" w:rsidRDefault="00A90357" w:rsidP="00A90357">
      <w:pPr>
        <w:shd w:val="clear" w:color="auto" w:fill="FFFFFF"/>
        <w:spacing w:before="100" w:beforeAutospacing="1" w:after="100" w:afterAutospacing="1"/>
        <w:jc w:val="center"/>
        <w:rPr>
          <w:color w:val="000000"/>
          <w:sz w:val="28"/>
          <w:szCs w:val="28"/>
          <w:lang w:eastAsia="ru-RU"/>
        </w:rPr>
      </w:pPr>
      <w:r w:rsidRPr="00464765">
        <w:rPr>
          <w:b/>
          <w:bCs/>
          <w:color w:val="000000"/>
          <w:sz w:val="28"/>
          <w:szCs w:val="28"/>
          <w:lang w:eastAsia="ru-RU"/>
        </w:rPr>
        <w:t xml:space="preserve">  Примерный  тематический план</w:t>
      </w:r>
    </w:p>
    <w:p w:rsidR="00A90357" w:rsidRPr="00464765" w:rsidRDefault="00A90357" w:rsidP="00A90357">
      <w:pPr>
        <w:shd w:val="clear" w:color="auto" w:fill="FFFFFF"/>
        <w:spacing w:before="100" w:beforeAutospacing="1" w:after="100" w:afterAutospacing="1"/>
        <w:jc w:val="center"/>
        <w:rPr>
          <w:color w:val="000000"/>
          <w:sz w:val="28"/>
          <w:szCs w:val="28"/>
          <w:lang w:eastAsia="ru-RU"/>
        </w:rPr>
      </w:pPr>
      <w:r w:rsidRPr="00464765">
        <w:rPr>
          <w:color w:val="000000"/>
          <w:sz w:val="28"/>
          <w:szCs w:val="28"/>
          <w:lang w:eastAsia="ru-RU"/>
        </w:rPr>
        <w:t>1 год обучения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8"/>
        <w:gridCol w:w="5092"/>
        <w:gridCol w:w="805"/>
        <w:gridCol w:w="1218"/>
        <w:gridCol w:w="1138"/>
      </w:tblGrid>
      <w:tr w:rsidR="00A90357" w:rsidRPr="00464765" w:rsidTr="00F80311">
        <w:trPr>
          <w:trHeight w:val="85"/>
        </w:trPr>
        <w:tc>
          <w:tcPr>
            <w:tcW w:w="8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85" w:lineRule="atLeast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0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85" w:lineRule="atLeast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Разделы</w:t>
            </w:r>
          </w:p>
        </w:tc>
        <w:tc>
          <w:tcPr>
            <w:tcW w:w="8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85" w:lineRule="atLeast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Всего часов</w:t>
            </w:r>
          </w:p>
        </w:tc>
        <w:tc>
          <w:tcPr>
            <w:tcW w:w="23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85" w:lineRule="atLeast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Из них</w:t>
            </w:r>
          </w:p>
        </w:tc>
      </w:tr>
      <w:tr w:rsidR="00A90357" w:rsidRPr="00464765" w:rsidTr="00F80311">
        <w:trPr>
          <w:trHeight w:val="134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134" w:lineRule="atLeast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теория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134" w:lineRule="atLeast"/>
              <w:rPr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color w:val="000000"/>
                <w:sz w:val="28"/>
                <w:szCs w:val="28"/>
                <w:lang w:eastAsia="ru-RU"/>
              </w:rPr>
              <w:t>практика</w:t>
            </w:r>
          </w:p>
        </w:tc>
      </w:tr>
      <w:tr w:rsidR="00A90357" w:rsidRPr="00464765" w:rsidTr="00F80311">
        <w:trPr>
          <w:trHeight w:val="554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Введение. Что такое оригами?</w:t>
            </w:r>
          </w:p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Беседа по охране труда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 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rPr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A90357" w:rsidRPr="00464765" w:rsidTr="00F80311">
        <w:trPr>
          <w:trHeight w:val="454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Диагностика </w:t>
            </w:r>
            <w:proofErr w:type="spellStart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обученности</w:t>
            </w:r>
            <w:proofErr w:type="spellEnd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 учащихся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A90357" w:rsidRPr="00464765" w:rsidTr="00F80311">
        <w:trPr>
          <w:trHeight w:val="554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3.​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«Треугольник»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18 </w:t>
            </w:r>
          </w:p>
        </w:tc>
      </w:tr>
      <w:tr w:rsidR="00A90357" w:rsidRPr="00464765" w:rsidTr="00F80311">
        <w:trPr>
          <w:trHeight w:val="46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«Воздушный змей»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A90357" w:rsidRPr="00464765" w:rsidTr="00F80311">
        <w:trPr>
          <w:trHeight w:val="595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5.​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«Двойной треугольник»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A90357" w:rsidRPr="00464765" w:rsidTr="00F80311">
        <w:trPr>
          <w:trHeight w:val="526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6.​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«Двойной квадрат»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A90357" w:rsidRPr="00464765" w:rsidTr="00F80311">
        <w:trPr>
          <w:trHeight w:val="334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7.​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«Конверт»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8 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8.​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Цветы к празднику.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 20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9.​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«Рыба»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18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10.​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Базовая форма «Дверь»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11.​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Оригамская</w:t>
            </w:r>
            <w:proofErr w:type="spellEnd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 сказка.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12.​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Оригам</w:t>
            </w:r>
            <w:proofErr w:type="gramStart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и-</w:t>
            </w:r>
            <w:proofErr w:type="gramEnd"/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 xml:space="preserve"> почта.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13.​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Оригами на праздничном столе.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A90357" w:rsidRPr="00464765" w:rsidTr="00F80311">
        <w:trPr>
          <w:trHeight w:val="641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14.​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Оригами проекты.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:rsidR="00A90357" w:rsidRPr="00464765" w:rsidTr="00F80311">
        <w:trPr>
          <w:trHeight w:val="418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15.​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Летние композиции. Впереди – лето!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A90357" w:rsidRPr="00464765" w:rsidTr="00F80311">
        <w:trPr>
          <w:trHeight w:val="448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16.​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Итоговое занятие. Выставка работ.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/>
              <w:jc w:val="center"/>
              <w:rPr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after="0"/>
              <w:rPr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A90357" w:rsidRPr="00464765" w:rsidTr="00227005">
        <w:trPr>
          <w:trHeight w:val="122"/>
        </w:trPr>
        <w:tc>
          <w:tcPr>
            <w:tcW w:w="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99" w:lineRule="atLeast"/>
              <w:ind w:left="720" w:hanging="360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lastRenderedPageBreak/>
              <w:t>17.​ </w:t>
            </w:r>
          </w:p>
        </w:tc>
        <w:tc>
          <w:tcPr>
            <w:tcW w:w="5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99" w:lineRule="atLeast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99" w:lineRule="atLeast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216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99" w:lineRule="atLeast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1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90357" w:rsidRPr="00464765" w:rsidRDefault="00A90357" w:rsidP="00F80311">
            <w:pPr>
              <w:spacing w:before="100" w:beforeAutospacing="1" w:after="100" w:afterAutospacing="1" w:line="99" w:lineRule="atLeast"/>
              <w:jc w:val="center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464765">
              <w:rPr>
                <w:i/>
                <w:color w:val="000000"/>
                <w:sz w:val="28"/>
                <w:szCs w:val="28"/>
                <w:lang w:eastAsia="ru-RU"/>
              </w:rPr>
              <w:t>164</w:t>
            </w:r>
          </w:p>
        </w:tc>
      </w:tr>
    </w:tbl>
    <w:p w:rsidR="00F51EA6" w:rsidRPr="00227005" w:rsidRDefault="00F51EA6" w:rsidP="00227005">
      <w:pPr>
        <w:shd w:val="clear" w:color="auto" w:fill="FFFFFF"/>
        <w:spacing w:before="100" w:beforeAutospacing="1" w:after="100" w:afterAutospacing="1"/>
        <w:rPr>
          <w:i/>
          <w:color w:val="000000"/>
          <w:sz w:val="28"/>
          <w:szCs w:val="28"/>
          <w:lang w:eastAsia="ru-RU"/>
        </w:rPr>
      </w:pPr>
    </w:p>
    <w:p w:rsidR="00E22C72" w:rsidRPr="00C16173" w:rsidRDefault="00E22C72" w:rsidP="00E22C72">
      <w:pPr>
        <w:jc w:val="both"/>
        <w:rPr>
          <w:color w:val="0000FF"/>
          <w:sz w:val="28"/>
          <w:szCs w:val="28"/>
        </w:rPr>
      </w:pPr>
      <w:r w:rsidRPr="00C16173">
        <w:rPr>
          <w:b/>
          <w:color w:val="0000FF"/>
          <w:sz w:val="28"/>
          <w:szCs w:val="28"/>
        </w:rPr>
        <w:t xml:space="preserve">Учебно-тематический план дополнительной </w:t>
      </w:r>
      <w:r>
        <w:rPr>
          <w:b/>
          <w:color w:val="0000FF"/>
          <w:sz w:val="28"/>
          <w:szCs w:val="28"/>
        </w:rPr>
        <w:t xml:space="preserve"> </w:t>
      </w:r>
      <w:r w:rsidRPr="00C16173">
        <w:rPr>
          <w:b/>
          <w:color w:val="0000FF"/>
          <w:sz w:val="28"/>
          <w:szCs w:val="28"/>
        </w:rPr>
        <w:t xml:space="preserve"> программы</w:t>
      </w:r>
      <w:r>
        <w:rPr>
          <w:b/>
          <w:color w:val="0000FF"/>
          <w:sz w:val="28"/>
          <w:szCs w:val="28"/>
        </w:rPr>
        <w:t xml:space="preserve"> объединения «Сувенир»</w:t>
      </w:r>
    </w:p>
    <w:tbl>
      <w:tblPr>
        <w:tblW w:w="1054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6272"/>
        <w:gridCol w:w="1423"/>
        <w:gridCol w:w="1212"/>
        <w:gridCol w:w="1212"/>
      </w:tblGrid>
      <w:tr w:rsidR="00E22C72" w:rsidRPr="00695881" w:rsidTr="00253384">
        <w:trPr>
          <w:trHeight w:val="335"/>
        </w:trPr>
        <w:tc>
          <w:tcPr>
            <w:tcW w:w="426" w:type="dxa"/>
            <w:vMerge w:val="restart"/>
          </w:tcPr>
          <w:p w:rsidR="00E22C72" w:rsidRPr="00695881" w:rsidRDefault="00E22C72" w:rsidP="00253384">
            <w:pPr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jc w:val="both"/>
              <w:rPr>
                <w:b/>
              </w:rPr>
            </w:pPr>
          </w:p>
        </w:tc>
        <w:tc>
          <w:tcPr>
            <w:tcW w:w="6272" w:type="dxa"/>
            <w:vMerge w:val="restart"/>
          </w:tcPr>
          <w:p w:rsidR="00E22C72" w:rsidRPr="00695881" w:rsidRDefault="00E22C72" w:rsidP="00253384">
            <w:pPr>
              <w:jc w:val="both"/>
              <w:rPr>
                <w:b/>
              </w:rPr>
            </w:pPr>
            <w:r w:rsidRPr="00695881">
              <w:rPr>
                <w:b/>
              </w:rPr>
              <w:t>Наименование разделов и тем</w:t>
            </w:r>
          </w:p>
        </w:tc>
        <w:tc>
          <w:tcPr>
            <w:tcW w:w="3847" w:type="dxa"/>
            <w:gridSpan w:val="3"/>
          </w:tcPr>
          <w:p w:rsidR="00E22C72" w:rsidRPr="00695881" w:rsidRDefault="00E22C72" w:rsidP="00253384">
            <w:pPr>
              <w:jc w:val="both"/>
              <w:rPr>
                <w:b/>
              </w:rPr>
            </w:pPr>
            <w:r w:rsidRPr="00695881">
              <w:rPr>
                <w:b/>
              </w:rPr>
              <w:t>Количество часов</w:t>
            </w:r>
          </w:p>
        </w:tc>
      </w:tr>
      <w:tr w:rsidR="00E22C72" w:rsidRPr="00695881" w:rsidTr="00253384">
        <w:trPr>
          <w:cantSplit/>
          <w:trHeight w:val="416"/>
        </w:trPr>
        <w:tc>
          <w:tcPr>
            <w:tcW w:w="426" w:type="dxa"/>
            <w:vMerge/>
          </w:tcPr>
          <w:p w:rsidR="00E22C72" w:rsidRPr="00695881" w:rsidRDefault="00E22C72" w:rsidP="00253384">
            <w:pPr>
              <w:jc w:val="both"/>
              <w:rPr>
                <w:b/>
              </w:rPr>
            </w:pPr>
          </w:p>
        </w:tc>
        <w:tc>
          <w:tcPr>
            <w:tcW w:w="6272" w:type="dxa"/>
            <w:vMerge/>
          </w:tcPr>
          <w:p w:rsidR="00E22C72" w:rsidRPr="00695881" w:rsidRDefault="00E22C72" w:rsidP="00253384">
            <w:pPr>
              <w:jc w:val="both"/>
              <w:rPr>
                <w:b/>
              </w:rPr>
            </w:pPr>
          </w:p>
        </w:tc>
        <w:tc>
          <w:tcPr>
            <w:tcW w:w="1423" w:type="dxa"/>
            <w:textDirection w:val="btLr"/>
          </w:tcPr>
          <w:p w:rsidR="00E22C72" w:rsidRPr="00695881" w:rsidRDefault="00E22C72" w:rsidP="00253384">
            <w:pPr>
              <w:ind w:left="113" w:right="113"/>
              <w:jc w:val="both"/>
              <w:rPr>
                <w:b/>
              </w:rPr>
            </w:pPr>
            <w:r w:rsidRPr="00695881">
              <w:rPr>
                <w:b/>
              </w:rPr>
              <w:t>всего</w:t>
            </w:r>
          </w:p>
        </w:tc>
        <w:tc>
          <w:tcPr>
            <w:tcW w:w="1212" w:type="dxa"/>
            <w:textDirection w:val="btLr"/>
          </w:tcPr>
          <w:p w:rsidR="00E22C72" w:rsidRPr="00695881" w:rsidRDefault="00E22C72" w:rsidP="00253384">
            <w:pPr>
              <w:ind w:left="113" w:right="113"/>
              <w:jc w:val="both"/>
              <w:rPr>
                <w:b/>
              </w:rPr>
            </w:pPr>
            <w:r w:rsidRPr="00695881">
              <w:rPr>
                <w:b/>
              </w:rPr>
              <w:t>теория</w:t>
            </w:r>
          </w:p>
        </w:tc>
        <w:tc>
          <w:tcPr>
            <w:tcW w:w="1212" w:type="dxa"/>
            <w:textDirection w:val="btLr"/>
          </w:tcPr>
          <w:p w:rsidR="00E22C72" w:rsidRPr="00695881" w:rsidRDefault="00E22C72" w:rsidP="00253384">
            <w:pPr>
              <w:ind w:left="113" w:right="113"/>
              <w:jc w:val="both"/>
              <w:rPr>
                <w:b/>
              </w:rPr>
            </w:pPr>
            <w:r w:rsidRPr="00695881">
              <w:rPr>
                <w:b/>
              </w:rPr>
              <w:t>практика</w:t>
            </w:r>
          </w:p>
        </w:tc>
      </w:tr>
      <w:tr w:rsidR="00E22C72" w:rsidRPr="00695881" w:rsidTr="00253384">
        <w:trPr>
          <w:trHeight w:val="584"/>
        </w:trPr>
        <w:tc>
          <w:tcPr>
            <w:tcW w:w="426" w:type="dxa"/>
          </w:tcPr>
          <w:p w:rsidR="00E22C72" w:rsidRPr="00695881" w:rsidRDefault="00E22C72" w:rsidP="00253384">
            <w:pPr>
              <w:jc w:val="both"/>
            </w:pPr>
            <w:r w:rsidRPr="00695881">
              <w:t>1.</w:t>
            </w:r>
          </w:p>
        </w:tc>
        <w:tc>
          <w:tcPr>
            <w:tcW w:w="6272" w:type="dxa"/>
          </w:tcPr>
          <w:p w:rsidR="00E22C72" w:rsidRPr="00695881" w:rsidRDefault="00F16D2D" w:rsidP="00253384">
            <w:pPr>
              <w:jc w:val="both"/>
            </w:pPr>
            <w:r w:rsidRPr="00695881">
              <w:rPr>
                <w:b/>
                <w:sz w:val="24"/>
                <w:szCs w:val="24"/>
              </w:rPr>
              <w:t xml:space="preserve">1.Раздел </w:t>
            </w:r>
            <w:r w:rsidR="00E22C72" w:rsidRPr="00695881">
              <w:t>Вводное занятие</w:t>
            </w:r>
          </w:p>
        </w:tc>
        <w:tc>
          <w:tcPr>
            <w:tcW w:w="1423" w:type="dxa"/>
          </w:tcPr>
          <w:p w:rsidR="00E22C72" w:rsidRPr="00695881" w:rsidRDefault="00E22C72" w:rsidP="00253384">
            <w:pPr>
              <w:jc w:val="both"/>
            </w:pPr>
            <w:r w:rsidRPr="00695881">
              <w:t>2</w:t>
            </w:r>
          </w:p>
        </w:tc>
        <w:tc>
          <w:tcPr>
            <w:tcW w:w="1212" w:type="dxa"/>
          </w:tcPr>
          <w:p w:rsidR="00E22C72" w:rsidRPr="00695881" w:rsidRDefault="00E22C72" w:rsidP="00253384">
            <w:pPr>
              <w:jc w:val="both"/>
            </w:pPr>
            <w:r w:rsidRPr="00695881">
              <w:t>2</w:t>
            </w:r>
          </w:p>
        </w:tc>
        <w:tc>
          <w:tcPr>
            <w:tcW w:w="1212" w:type="dxa"/>
          </w:tcPr>
          <w:p w:rsidR="00E22C72" w:rsidRPr="00695881" w:rsidRDefault="00E22C72" w:rsidP="00253384">
            <w:pPr>
              <w:jc w:val="both"/>
            </w:pPr>
          </w:p>
        </w:tc>
      </w:tr>
      <w:tr w:rsidR="00E22C72" w:rsidRPr="00695881" w:rsidTr="00253384">
        <w:trPr>
          <w:trHeight w:val="873"/>
        </w:trPr>
        <w:tc>
          <w:tcPr>
            <w:tcW w:w="426" w:type="dxa"/>
          </w:tcPr>
          <w:p w:rsidR="00E22C72" w:rsidRPr="00695881" w:rsidRDefault="00E22C72" w:rsidP="00253384">
            <w:pPr>
              <w:jc w:val="both"/>
            </w:pPr>
            <w:r w:rsidRPr="00695881">
              <w:t xml:space="preserve"> </w:t>
            </w:r>
            <w:r>
              <w:t>2</w:t>
            </w:r>
            <w:r w:rsidRPr="00695881">
              <w:t xml:space="preserve"> </w:t>
            </w:r>
          </w:p>
          <w:p w:rsidR="00E22C72" w:rsidRPr="00695881" w:rsidRDefault="00E22C72" w:rsidP="00253384">
            <w:pPr>
              <w:jc w:val="both"/>
            </w:pPr>
            <w:r w:rsidRPr="00695881">
              <w:t xml:space="preserve">     </w:t>
            </w:r>
          </w:p>
          <w:p w:rsidR="00E22C72" w:rsidRPr="00695881" w:rsidRDefault="00E22C72" w:rsidP="00253384">
            <w:pPr>
              <w:jc w:val="both"/>
            </w:pPr>
          </w:p>
          <w:p w:rsidR="00E22C72" w:rsidRPr="00695881" w:rsidRDefault="00E22C72" w:rsidP="00253384">
            <w:pPr>
              <w:jc w:val="both"/>
            </w:pPr>
          </w:p>
        </w:tc>
        <w:tc>
          <w:tcPr>
            <w:tcW w:w="6272" w:type="dxa"/>
          </w:tcPr>
          <w:p w:rsidR="00E22C72" w:rsidRPr="00695881" w:rsidRDefault="00E22C72" w:rsidP="00253384">
            <w:pPr>
              <w:jc w:val="both"/>
            </w:pPr>
            <w:r w:rsidRPr="00695881">
              <w:t>Техника безопасности</w:t>
            </w:r>
          </w:p>
        </w:tc>
        <w:tc>
          <w:tcPr>
            <w:tcW w:w="1423" w:type="dxa"/>
          </w:tcPr>
          <w:p w:rsidR="00E22C72" w:rsidRPr="00695881" w:rsidRDefault="007A6DE9" w:rsidP="00253384">
            <w:pPr>
              <w:jc w:val="both"/>
            </w:pPr>
            <w:r>
              <w:t>4</w:t>
            </w:r>
          </w:p>
        </w:tc>
        <w:tc>
          <w:tcPr>
            <w:tcW w:w="1212" w:type="dxa"/>
          </w:tcPr>
          <w:p w:rsidR="00E22C72" w:rsidRPr="00695881" w:rsidRDefault="00E22C72" w:rsidP="00253384">
            <w:pPr>
              <w:jc w:val="both"/>
            </w:pPr>
            <w:r>
              <w:t>4</w:t>
            </w:r>
          </w:p>
        </w:tc>
        <w:tc>
          <w:tcPr>
            <w:tcW w:w="1212" w:type="dxa"/>
          </w:tcPr>
          <w:p w:rsidR="00E22C72" w:rsidRPr="00695881" w:rsidRDefault="00E22C72" w:rsidP="00253384">
            <w:pPr>
              <w:jc w:val="both"/>
            </w:pPr>
          </w:p>
        </w:tc>
      </w:tr>
      <w:tr w:rsidR="00E22C72" w:rsidRPr="00695881" w:rsidTr="00253384">
        <w:trPr>
          <w:trHeight w:val="1328"/>
        </w:trPr>
        <w:tc>
          <w:tcPr>
            <w:tcW w:w="426" w:type="dxa"/>
            <w:tcBorders>
              <w:bottom w:val="single" w:sz="4" w:space="0" w:color="auto"/>
            </w:tcBorders>
          </w:tcPr>
          <w:p w:rsidR="00E22C72" w:rsidRPr="00695881" w:rsidRDefault="00F16D2D" w:rsidP="00253384">
            <w:pPr>
              <w:jc w:val="both"/>
            </w:pPr>
            <w:r>
              <w:t>2</w:t>
            </w:r>
          </w:p>
          <w:p w:rsidR="00E22C72" w:rsidRPr="00695881" w:rsidRDefault="00E22C72" w:rsidP="00253384">
            <w:pPr>
              <w:jc w:val="both"/>
            </w:pPr>
          </w:p>
        </w:tc>
        <w:tc>
          <w:tcPr>
            <w:tcW w:w="6272" w:type="dxa"/>
            <w:tcBorders>
              <w:bottom w:val="single" w:sz="4" w:space="0" w:color="auto"/>
            </w:tcBorders>
          </w:tcPr>
          <w:p w:rsidR="00E22C72" w:rsidRPr="00695881" w:rsidRDefault="00F16D2D" w:rsidP="00253384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="00E22C72" w:rsidRPr="00695881">
              <w:rPr>
                <w:b/>
                <w:sz w:val="24"/>
                <w:szCs w:val="24"/>
              </w:rPr>
              <w:t xml:space="preserve">.Раздел «Введение в экологию. Что такое оригами»   </w:t>
            </w:r>
          </w:p>
          <w:p w:rsidR="00E22C72" w:rsidRPr="00695881" w:rsidRDefault="00E22C72" w:rsidP="00253384">
            <w:pPr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1. Введение </w:t>
            </w:r>
            <w:proofErr w:type="gramStart"/>
            <w:r w:rsidRPr="00695881">
              <w:rPr>
                <w:i/>
                <w:sz w:val="24"/>
                <w:szCs w:val="24"/>
              </w:rPr>
              <w:t>в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экология.</w:t>
            </w:r>
            <w:r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>Что такое оригами</w:t>
            </w:r>
            <w:r>
              <w:rPr>
                <w:i/>
                <w:sz w:val="24"/>
                <w:szCs w:val="24"/>
              </w:rPr>
              <w:t>.</w:t>
            </w:r>
            <w:r w:rsidRPr="00695881">
              <w:rPr>
                <w:i/>
                <w:sz w:val="24"/>
                <w:szCs w:val="24"/>
              </w:rPr>
              <w:t xml:space="preserve"> </w:t>
            </w:r>
            <w:r w:rsidRPr="00695881">
              <w:rPr>
                <w:sz w:val="24"/>
                <w:szCs w:val="24"/>
              </w:rPr>
              <w:t xml:space="preserve"> </w:t>
            </w:r>
          </w:p>
          <w:p w:rsidR="00E22C72" w:rsidRPr="00695881" w:rsidRDefault="00E22C72" w:rsidP="00253384">
            <w:pPr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2. Введение в оригами</w:t>
            </w:r>
            <w:r w:rsidRPr="00695881">
              <w:rPr>
                <w:sz w:val="24"/>
                <w:szCs w:val="24"/>
              </w:rPr>
              <w:t>.</w:t>
            </w:r>
            <w:r w:rsidRPr="00695881">
              <w:rPr>
                <w:i/>
                <w:sz w:val="24"/>
                <w:szCs w:val="24"/>
              </w:rPr>
              <w:t xml:space="preserve"> Что такое экология. </w:t>
            </w:r>
            <w:r w:rsidRPr="00695881">
              <w:rPr>
                <w:sz w:val="24"/>
                <w:szCs w:val="24"/>
              </w:rPr>
              <w:t xml:space="preserve"> </w:t>
            </w:r>
          </w:p>
          <w:p w:rsidR="00E22C72" w:rsidRPr="00695881" w:rsidRDefault="00E22C72" w:rsidP="00253384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</w:t>
            </w:r>
          </w:p>
          <w:p w:rsidR="00E22C72" w:rsidRPr="00695881" w:rsidRDefault="00E22C72" w:rsidP="00253384"/>
        </w:tc>
        <w:tc>
          <w:tcPr>
            <w:tcW w:w="1423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b/>
              </w:rPr>
            </w:pPr>
            <w:r>
              <w:rPr>
                <w:b/>
              </w:rPr>
              <w:t xml:space="preserve"> 6</w:t>
            </w:r>
          </w:p>
        </w:tc>
        <w:tc>
          <w:tcPr>
            <w:tcW w:w="1212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  <w:p w:rsidR="00E22C72" w:rsidRPr="00695881" w:rsidRDefault="00E22C72" w:rsidP="00253384">
            <w:r>
              <w:t xml:space="preserve"> </w:t>
            </w:r>
          </w:p>
          <w:p w:rsidR="00E22C72" w:rsidRPr="00695881" w:rsidRDefault="00E22C72" w:rsidP="00253384">
            <w:r>
              <w:t xml:space="preserve"> </w:t>
            </w:r>
          </w:p>
        </w:tc>
        <w:tc>
          <w:tcPr>
            <w:tcW w:w="1212" w:type="dxa"/>
            <w:tcBorders>
              <w:bottom w:val="single" w:sz="4" w:space="0" w:color="auto"/>
            </w:tcBorders>
          </w:tcPr>
          <w:p w:rsidR="00E22C72" w:rsidRPr="00E80AB9" w:rsidRDefault="00E22C72" w:rsidP="00253384">
            <w:pPr>
              <w:jc w:val="both"/>
              <w:rPr>
                <w:b/>
              </w:rPr>
            </w:pPr>
            <w:r>
              <w:rPr>
                <w:b/>
              </w:rPr>
              <w:t xml:space="preserve"> </w:t>
            </w:r>
            <w:r w:rsidRPr="00695881">
              <w:t>2</w:t>
            </w:r>
          </w:p>
          <w:p w:rsidR="00E22C72" w:rsidRPr="00695881" w:rsidRDefault="00E22C72" w:rsidP="00253384">
            <w:r>
              <w:t xml:space="preserve"> </w:t>
            </w:r>
          </w:p>
        </w:tc>
      </w:tr>
      <w:tr w:rsidR="00E22C72" w:rsidRPr="00695881" w:rsidTr="00253384">
        <w:trPr>
          <w:trHeight w:val="950"/>
        </w:trPr>
        <w:tc>
          <w:tcPr>
            <w:tcW w:w="426" w:type="dxa"/>
            <w:vMerge w:val="restart"/>
            <w:tcBorders>
              <w:top w:val="single" w:sz="4" w:space="0" w:color="auto"/>
            </w:tcBorders>
          </w:tcPr>
          <w:p w:rsidR="00E22C72" w:rsidRPr="00C16173" w:rsidRDefault="00E22C72" w:rsidP="00253384">
            <w:pPr>
              <w:jc w:val="both"/>
            </w:pPr>
            <w:r>
              <w:t>4</w:t>
            </w: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F16D2D" w:rsidP="00253384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="00E22C72" w:rsidRPr="00695881">
              <w:rPr>
                <w:b/>
                <w:sz w:val="24"/>
                <w:szCs w:val="24"/>
              </w:rPr>
              <w:t xml:space="preserve">  .Раздел «Молчаливые соседи» </w:t>
            </w:r>
          </w:p>
          <w:p w:rsidR="00E22C72" w:rsidRPr="00695881" w:rsidRDefault="00E22C72" w:rsidP="00253384">
            <w:pPr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1. Молчаливые соседи. Квадрат – основная фигура оригами.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b/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 xml:space="preserve">   2</w:t>
            </w:r>
            <w:r>
              <w:rPr>
                <w:b/>
                <w:sz w:val="24"/>
                <w:szCs w:val="24"/>
              </w:rPr>
              <w:t>6</w:t>
            </w:r>
            <w:r w:rsidRPr="00695881">
              <w:rPr>
                <w:b/>
                <w:sz w:val="24"/>
                <w:szCs w:val="24"/>
              </w:rPr>
              <w:t xml:space="preserve">  </w:t>
            </w:r>
            <w:r w:rsidRPr="00695881">
              <w:rPr>
                <w:sz w:val="24"/>
                <w:szCs w:val="24"/>
              </w:rPr>
              <w:t xml:space="preserve">  </w:t>
            </w:r>
            <w:r w:rsidRPr="00695881">
              <w:rPr>
                <w:noProof/>
                <w:sz w:val="24"/>
                <w:szCs w:val="24"/>
                <w:lang w:eastAsia="ru-RU"/>
              </w:rPr>
              <w:t xml:space="preserve">                                         </w:t>
            </w:r>
          </w:p>
          <w:p w:rsidR="00E22C72" w:rsidRPr="00695881" w:rsidRDefault="00E22C72" w:rsidP="00253384">
            <w:r w:rsidRPr="00695881">
              <w:t xml:space="preserve"> </w:t>
            </w: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  <w:r w:rsidRPr="00695881">
              <w:rPr>
                <w:b/>
              </w:rPr>
              <w:t>2</w:t>
            </w:r>
            <w:r>
              <w:rPr>
                <w:b/>
              </w:rPr>
              <w:t>4</w:t>
            </w:r>
          </w:p>
          <w:p w:rsidR="00E22C72" w:rsidRPr="00695881" w:rsidRDefault="00E22C72" w:rsidP="002533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695881">
              <w:rPr>
                <w:sz w:val="24"/>
                <w:szCs w:val="24"/>
              </w:rPr>
              <w:t xml:space="preserve"> </w:t>
            </w:r>
          </w:p>
          <w:p w:rsidR="00E22C72" w:rsidRPr="00695881" w:rsidRDefault="00E22C72" w:rsidP="00253384"/>
        </w:tc>
      </w:tr>
      <w:tr w:rsidR="00E22C72" w:rsidRPr="00695881" w:rsidTr="00253384">
        <w:trPr>
          <w:trHeight w:val="500"/>
        </w:trPr>
        <w:tc>
          <w:tcPr>
            <w:tcW w:w="426" w:type="dxa"/>
            <w:vMerge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Тема2.</w:t>
            </w:r>
            <w:r w:rsidRPr="000F7F38">
              <w:rPr>
                <w:i/>
                <w:sz w:val="24"/>
                <w:szCs w:val="24"/>
              </w:rPr>
              <w:t>Щенок, полосатый котик</w:t>
            </w:r>
            <w:proofErr w:type="gramStart"/>
            <w:r w:rsidRPr="00695881">
              <w:rPr>
                <w:i/>
                <w:sz w:val="24"/>
                <w:szCs w:val="24"/>
              </w:rPr>
              <w:t xml:space="preserve"> ,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котенок. 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  <w:r w:rsidRPr="00695881">
              <w:rPr>
                <w:sz w:val="24"/>
                <w:szCs w:val="24"/>
              </w:rPr>
              <w:t xml:space="preserve">6 </w:t>
            </w:r>
          </w:p>
        </w:tc>
      </w:tr>
      <w:tr w:rsidR="00E22C72" w:rsidRPr="00695881" w:rsidTr="00253384">
        <w:trPr>
          <w:trHeight w:val="500"/>
        </w:trPr>
        <w:tc>
          <w:tcPr>
            <w:tcW w:w="426" w:type="dxa"/>
            <w:vMerge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3  . Попугай.  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  <w:r w:rsidRPr="00695881">
              <w:rPr>
                <w:sz w:val="24"/>
                <w:szCs w:val="24"/>
              </w:rPr>
              <w:t>2</w:t>
            </w:r>
          </w:p>
        </w:tc>
      </w:tr>
      <w:tr w:rsidR="00E22C72" w:rsidRPr="00695881" w:rsidTr="00253384">
        <w:trPr>
          <w:trHeight w:val="490"/>
        </w:trPr>
        <w:tc>
          <w:tcPr>
            <w:tcW w:w="426" w:type="dxa"/>
            <w:vMerge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4. Молчаливые соседи.    </w:t>
            </w:r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 Черепаха.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  <w:r w:rsidRPr="00695881">
              <w:t>2</w:t>
            </w:r>
          </w:p>
        </w:tc>
      </w:tr>
      <w:tr w:rsidR="00E22C72" w:rsidRPr="00695881" w:rsidTr="00253384">
        <w:trPr>
          <w:trHeight w:val="688"/>
        </w:trPr>
        <w:tc>
          <w:tcPr>
            <w:tcW w:w="426" w:type="dxa"/>
            <w:vMerge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5.   Молчаливые соседи. Базовая форма  «Треугольник»</w:t>
            </w:r>
            <w:proofErr w:type="gramStart"/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>,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«Рыба».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r w:rsidRPr="00695881">
              <w:t>2</w:t>
            </w:r>
          </w:p>
          <w:p w:rsidR="00E22C72" w:rsidRPr="00695881" w:rsidRDefault="00E22C72" w:rsidP="00253384">
            <w:pPr>
              <w:rPr>
                <w:b/>
              </w:rPr>
            </w:pPr>
            <w:r w:rsidRPr="00695881">
              <w:t xml:space="preserve"> </w:t>
            </w:r>
          </w:p>
        </w:tc>
      </w:tr>
      <w:tr w:rsidR="00E22C72" w:rsidRPr="00695881" w:rsidTr="00253384">
        <w:trPr>
          <w:trHeight w:val="488"/>
        </w:trPr>
        <w:tc>
          <w:tcPr>
            <w:tcW w:w="426" w:type="dxa"/>
            <w:vMerge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6. Аппликация «Аквариум».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r w:rsidRPr="00695881">
              <w:t>2</w:t>
            </w:r>
          </w:p>
        </w:tc>
      </w:tr>
      <w:tr w:rsidR="00E22C72" w:rsidRPr="00695881" w:rsidTr="00253384">
        <w:trPr>
          <w:trHeight w:val="996"/>
        </w:trPr>
        <w:tc>
          <w:tcPr>
            <w:tcW w:w="426" w:type="dxa"/>
            <w:vMerge/>
          </w:tcPr>
          <w:p w:rsidR="00E22C72" w:rsidRPr="00695881" w:rsidRDefault="00E22C72" w:rsidP="00253384">
            <w:pPr>
              <w:jc w:val="both"/>
              <w:rPr>
                <w:lang w:val="en-US"/>
              </w:rPr>
            </w:pPr>
          </w:p>
        </w:tc>
        <w:tc>
          <w:tcPr>
            <w:tcW w:w="6272" w:type="dxa"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7. Молчаливые соседи. Базовая форма «Двойной</w:t>
            </w:r>
            <w:r w:rsidRPr="00695881">
              <w:rPr>
                <w:b/>
                <w:i/>
                <w:sz w:val="16"/>
                <w:szCs w:val="28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>квадрат»</w:t>
            </w:r>
            <w:r w:rsidRPr="00695881">
              <w:rPr>
                <w:b/>
                <w:i/>
                <w:sz w:val="16"/>
                <w:szCs w:val="28"/>
              </w:rPr>
              <w:t xml:space="preserve">    </w:t>
            </w:r>
          </w:p>
          <w:p w:rsidR="00E22C72" w:rsidRPr="00695881" w:rsidRDefault="00E22C72" w:rsidP="00253384">
            <w:pPr>
              <w:rPr>
                <w:i/>
                <w:sz w:val="16"/>
                <w:szCs w:val="28"/>
              </w:rPr>
            </w:pPr>
          </w:p>
          <w:p w:rsidR="00E22C72" w:rsidRPr="00695881" w:rsidRDefault="00E22C72" w:rsidP="00253384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rPr>
                <w:b/>
              </w:rPr>
            </w:pPr>
          </w:p>
        </w:tc>
        <w:tc>
          <w:tcPr>
            <w:tcW w:w="1212" w:type="dxa"/>
            <w:tcBorders>
              <w:top w:val="single" w:sz="4" w:space="0" w:color="auto"/>
            </w:tcBorders>
          </w:tcPr>
          <w:p w:rsidR="00E22C72" w:rsidRPr="00695881" w:rsidRDefault="00E22C72" w:rsidP="00253384">
            <w:r w:rsidRPr="00695881">
              <w:t>2</w:t>
            </w:r>
          </w:p>
          <w:p w:rsidR="00E22C72" w:rsidRPr="00695881" w:rsidRDefault="00E22C72" w:rsidP="00253384"/>
          <w:p w:rsidR="00E22C72" w:rsidRPr="00695881" w:rsidRDefault="00E22C72" w:rsidP="00253384">
            <w:pPr>
              <w:rPr>
                <w:b/>
              </w:rPr>
            </w:pPr>
            <w:r w:rsidRPr="00695881">
              <w:t xml:space="preserve"> </w:t>
            </w:r>
          </w:p>
        </w:tc>
      </w:tr>
      <w:tr w:rsidR="00E22C72" w:rsidRPr="00695881" w:rsidTr="00253384">
        <w:trPr>
          <w:trHeight w:val="1600"/>
        </w:trPr>
        <w:tc>
          <w:tcPr>
            <w:tcW w:w="426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>
              <w:t xml:space="preserve"> 5</w:t>
            </w:r>
            <w:r w:rsidRPr="00695881">
              <w:t>.</w:t>
            </w:r>
          </w:p>
        </w:tc>
        <w:tc>
          <w:tcPr>
            <w:tcW w:w="6272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rPr>
                <w:i/>
                <w:sz w:val="24"/>
                <w:szCs w:val="24"/>
              </w:rPr>
            </w:pPr>
            <w:r w:rsidRPr="00695881">
              <w:t>Итоговое занятие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  <w:p w:rsidR="00E22C72" w:rsidRPr="00695881" w:rsidRDefault="00E22C72" w:rsidP="00253384">
            <w:pPr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8.  Защита проектов. Итоговое занятие.        Экологическая викторина «Земля – наш общий дом».    Создание  проекта « </w:t>
            </w:r>
            <w:proofErr w:type="gramStart"/>
            <w:r w:rsidRPr="00695881">
              <w:rPr>
                <w:i/>
                <w:sz w:val="24"/>
                <w:szCs w:val="24"/>
              </w:rPr>
              <w:t>Мой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</w:t>
            </w:r>
            <w:proofErr w:type="spellStart"/>
            <w:r w:rsidRPr="00695881">
              <w:rPr>
                <w:i/>
                <w:sz w:val="24"/>
                <w:szCs w:val="24"/>
              </w:rPr>
              <w:t>заоопарк</w:t>
            </w:r>
            <w:proofErr w:type="spellEnd"/>
            <w:r w:rsidRPr="00695881">
              <w:rPr>
                <w:i/>
                <w:sz w:val="24"/>
                <w:szCs w:val="24"/>
              </w:rPr>
              <w:t xml:space="preserve">».  </w:t>
            </w:r>
          </w:p>
          <w:p w:rsidR="00E22C72" w:rsidRPr="00695881" w:rsidRDefault="00E22C72" w:rsidP="00253384">
            <w:pPr>
              <w:jc w:val="both"/>
            </w:pPr>
          </w:p>
        </w:tc>
        <w:tc>
          <w:tcPr>
            <w:tcW w:w="1423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1212" w:type="dxa"/>
            <w:tcBorders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1212" w:type="dxa"/>
            <w:tcBorders>
              <w:bottom w:val="single" w:sz="4" w:space="0" w:color="auto"/>
              <w:right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>
              <w:t>4</w:t>
            </w:r>
          </w:p>
        </w:tc>
      </w:tr>
      <w:tr w:rsidR="00E22C72" w:rsidRPr="00695881" w:rsidTr="00253384">
        <w:trPr>
          <w:trHeight w:val="767"/>
        </w:trPr>
        <w:tc>
          <w:tcPr>
            <w:tcW w:w="426" w:type="dxa"/>
            <w:vMerge w:val="restart"/>
            <w:tcBorders>
              <w:top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 w:rsidRPr="00695881">
              <w:t xml:space="preserve"> </w:t>
            </w:r>
            <w:r>
              <w:t>6</w:t>
            </w: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F16D2D" w:rsidP="0025338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  <w:r w:rsidR="00E22C72" w:rsidRPr="00695881">
              <w:rPr>
                <w:b/>
                <w:sz w:val="24"/>
                <w:szCs w:val="24"/>
              </w:rPr>
              <w:t xml:space="preserve"> .Раздел «Пернатые друзья»</w:t>
            </w:r>
            <w:proofErr w:type="gramStart"/>
            <w:r w:rsidR="00E22C72" w:rsidRPr="00695881">
              <w:rPr>
                <w:b/>
                <w:sz w:val="24"/>
                <w:szCs w:val="24"/>
              </w:rPr>
              <w:t xml:space="preserve"> </w:t>
            </w:r>
            <w:r w:rsidR="00E22C72">
              <w:rPr>
                <w:b/>
                <w:sz w:val="24"/>
                <w:szCs w:val="24"/>
              </w:rPr>
              <w:t>,</w:t>
            </w:r>
            <w:proofErr w:type="gramEnd"/>
          </w:p>
          <w:p w:rsidR="00E22C72" w:rsidRPr="00695881" w:rsidRDefault="00E22C72" w:rsidP="00253384">
            <w:pPr>
              <w:jc w:val="both"/>
              <w:rPr>
                <w:i/>
                <w:sz w:val="16"/>
                <w:szCs w:val="28"/>
              </w:rPr>
            </w:pPr>
          </w:p>
          <w:p w:rsidR="00E22C72" w:rsidRPr="00695881" w:rsidRDefault="00E22C72" w:rsidP="00253384">
            <w:pPr>
              <w:jc w:val="both"/>
            </w:pP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 w:rsidRPr="00695881">
              <w:rPr>
                <w:b/>
                <w:sz w:val="24"/>
                <w:szCs w:val="24"/>
              </w:rPr>
              <w:t xml:space="preserve">  </w:t>
            </w:r>
            <w:r>
              <w:rPr>
                <w:b/>
                <w:sz w:val="24"/>
                <w:szCs w:val="24"/>
              </w:rPr>
              <w:t>20</w:t>
            </w:r>
            <w:r w:rsidRPr="00695881">
              <w:rPr>
                <w:b/>
                <w:sz w:val="24"/>
                <w:szCs w:val="24"/>
              </w:rPr>
              <w:t xml:space="preserve">                                   </w:t>
            </w: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>
              <w:t>6</w:t>
            </w: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C72" w:rsidRPr="00695881" w:rsidRDefault="00E22C72" w:rsidP="007A6DE9">
            <w:pPr>
              <w:jc w:val="both"/>
            </w:pPr>
            <w:r w:rsidRPr="00695881">
              <w:t>1</w:t>
            </w:r>
            <w:r w:rsidR="007A6DE9">
              <w:t>4</w:t>
            </w:r>
          </w:p>
        </w:tc>
      </w:tr>
      <w:tr w:rsidR="00E22C72" w:rsidRPr="00695881" w:rsidTr="00253384">
        <w:trPr>
          <w:trHeight w:val="350"/>
        </w:trPr>
        <w:tc>
          <w:tcPr>
            <w:tcW w:w="426" w:type="dxa"/>
            <w:vMerge/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1. Пернатые друзья. Простые базовые формы оригами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 w:rsidRPr="00695881">
              <w:t>2</w:t>
            </w: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</w:tr>
      <w:tr w:rsidR="00E22C72" w:rsidRPr="00695881" w:rsidTr="00253384">
        <w:trPr>
          <w:trHeight w:val="350"/>
        </w:trPr>
        <w:tc>
          <w:tcPr>
            <w:tcW w:w="426" w:type="dxa"/>
            <w:vMerge/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627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2. Роль пернатых в жизни человека и природы огромна. </w:t>
            </w:r>
            <w:proofErr w:type="gramStart"/>
            <w:r w:rsidRPr="00695881">
              <w:rPr>
                <w:i/>
                <w:sz w:val="24"/>
                <w:szCs w:val="24"/>
              </w:rPr>
              <w:t>Одомашненные куры, гуси, утки, индейки, цесарки, голуби дают мясо, яйца, пух, перо.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Курочка.  </w:t>
            </w:r>
            <w:r w:rsidRPr="00695881">
              <w:rPr>
                <w:i/>
                <w:sz w:val="24"/>
                <w:szCs w:val="24"/>
              </w:rPr>
              <w:lastRenderedPageBreak/>
              <w:t xml:space="preserve">Петушок.  </w:t>
            </w:r>
          </w:p>
          <w:p w:rsidR="00E22C72" w:rsidRPr="00695881" w:rsidRDefault="00E22C72" w:rsidP="00253384">
            <w:pPr>
              <w:jc w:val="both"/>
            </w:pP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C72" w:rsidRPr="00695881" w:rsidRDefault="00E22C72" w:rsidP="00253384">
            <w:pPr>
              <w:jc w:val="both"/>
            </w:pPr>
            <w:r w:rsidRPr="00695881">
              <w:t>2</w:t>
            </w:r>
          </w:p>
        </w:tc>
      </w:tr>
    </w:tbl>
    <w:p w:rsidR="00E22C72" w:rsidRPr="00C247FE" w:rsidRDefault="00E22C72" w:rsidP="00E22C72">
      <w:pPr>
        <w:rPr>
          <w:sz w:val="2"/>
        </w:rPr>
      </w:pPr>
    </w:p>
    <w:p w:rsidR="00E22C72" w:rsidRDefault="00E22C72" w:rsidP="00E22C72">
      <w:pPr>
        <w:jc w:val="both"/>
        <w:rPr>
          <w:sz w:val="28"/>
          <w:szCs w:val="28"/>
        </w:rPr>
      </w:pPr>
    </w:p>
    <w:tbl>
      <w:tblPr>
        <w:tblpPr w:leftFromText="180" w:rightFromText="180" w:vertAnchor="text" w:horzAnchor="margin" w:tblpX="-210" w:tblpY="465"/>
        <w:tblW w:w="106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"/>
        <w:gridCol w:w="500"/>
        <w:gridCol w:w="7721"/>
        <w:gridCol w:w="851"/>
        <w:gridCol w:w="34"/>
        <w:gridCol w:w="816"/>
        <w:gridCol w:w="710"/>
      </w:tblGrid>
      <w:tr w:rsidR="00E22C72" w:rsidRPr="00695881" w:rsidTr="00253384">
        <w:trPr>
          <w:gridBefore w:val="1"/>
          <w:wBefore w:w="34" w:type="dxa"/>
          <w:trHeight w:val="561"/>
        </w:trPr>
        <w:tc>
          <w:tcPr>
            <w:tcW w:w="500" w:type="dxa"/>
            <w:vMerge w:val="restart"/>
          </w:tcPr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  <w:r w:rsidRPr="00695881"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  <w:r w:rsidRPr="00695881">
              <w:t xml:space="preserve"> </w:t>
            </w:r>
          </w:p>
        </w:tc>
        <w:tc>
          <w:tcPr>
            <w:tcW w:w="7721" w:type="dxa"/>
          </w:tcPr>
          <w:p w:rsidR="00E22C72" w:rsidRPr="00227005" w:rsidRDefault="00E22C72" w:rsidP="00253384">
            <w:pPr>
              <w:spacing w:after="0"/>
              <w:jc w:val="both"/>
              <w:rPr>
                <w:b/>
                <w:i/>
                <w:sz w:val="16"/>
                <w:szCs w:val="28"/>
              </w:rPr>
            </w:pPr>
            <w:r w:rsidRPr="00695881">
              <w:rPr>
                <w:i/>
                <w:sz w:val="24"/>
                <w:szCs w:val="24"/>
              </w:rPr>
              <w:t xml:space="preserve">Тема   3. Базовая форма «Воздушный змей». Лебедь      </w:t>
            </w:r>
          </w:p>
        </w:tc>
        <w:tc>
          <w:tcPr>
            <w:tcW w:w="885" w:type="dxa"/>
            <w:gridSpan w:val="2"/>
          </w:tcPr>
          <w:p w:rsidR="00E22C72" w:rsidRDefault="00E22C72" w:rsidP="00253384">
            <w:pPr>
              <w:spacing w:after="0"/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16" w:type="dxa"/>
          </w:tcPr>
          <w:p w:rsidR="00E22C72" w:rsidRPr="00695881" w:rsidRDefault="00E22C72" w:rsidP="00253384">
            <w:pPr>
              <w:spacing w:after="0"/>
              <w:ind w:left="2130"/>
              <w:jc w:val="both"/>
              <w:rPr>
                <w:b/>
              </w:rPr>
            </w:pPr>
          </w:p>
          <w:p w:rsidR="00E22C72" w:rsidRDefault="00E22C72" w:rsidP="00253384">
            <w:pPr>
              <w:spacing w:after="0"/>
            </w:pPr>
          </w:p>
          <w:p w:rsidR="00E22C72" w:rsidRDefault="00E22C72" w:rsidP="00253384">
            <w:pPr>
              <w:spacing w:after="0"/>
            </w:pPr>
          </w:p>
          <w:p w:rsidR="00E22C72" w:rsidRDefault="00E22C72" w:rsidP="00253384">
            <w:pPr>
              <w:spacing w:after="0"/>
            </w:pPr>
          </w:p>
          <w:p w:rsidR="00E22C72" w:rsidRPr="00695881" w:rsidRDefault="00E22C72" w:rsidP="00253384">
            <w:pPr>
              <w:spacing w:after="0"/>
              <w:ind w:left="985"/>
              <w:jc w:val="both"/>
            </w:pPr>
            <w:r w:rsidRPr="00695881">
              <w:t>2</w:t>
            </w:r>
          </w:p>
        </w:tc>
        <w:tc>
          <w:tcPr>
            <w:tcW w:w="710" w:type="dxa"/>
          </w:tcPr>
          <w:p w:rsidR="00E22C72" w:rsidRDefault="00E22C72" w:rsidP="00253384">
            <w:pPr>
              <w:spacing w:after="0"/>
              <w:ind w:left="985"/>
              <w:jc w:val="both"/>
            </w:pPr>
          </w:p>
          <w:p w:rsidR="00E22C72" w:rsidRPr="002B253E" w:rsidRDefault="00E22C72" w:rsidP="00253384">
            <w:r>
              <w:t>4</w:t>
            </w:r>
          </w:p>
        </w:tc>
      </w:tr>
      <w:tr w:rsidR="00E22C72" w:rsidRPr="00695881" w:rsidTr="00253384">
        <w:trPr>
          <w:gridBefore w:val="1"/>
          <w:wBefore w:w="34" w:type="dxa"/>
          <w:trHeight w:val="740"/>
        </w:trPr>
        <w:tc>
          <w:tcPr>
            <w:tcW w:w="500" w:type="dxa"/>
            <w:vMerge/>
          </w:tcPr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 4.  Лебедь. Модульное оригами</w:t>
            </w:r>
            <w:proofErr w:type="gramStart"/>
            <w:r w:rsidRPr="00695881">
              <w:rPr>
                <w:i/>
                <w:sz w:val="24"/>
                <w:szCs w:val="24"/>
              </w:rPr>
              <w:t xml:space="preserve"> .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 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  <w:r w:rsidRPr="00695881">
              <w:rPr>
                <w:b/>
              </w:rPr>
              <w:t xml:space="preserve">    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  <w:r w:rsidRPr="00695881">
              <w:rPr>
                <w:b/>
              </w:rPr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b/>
              </w:rPr>
              <w:t xml:space="preserve"> </w:t>
            </w:r>
            <w:r w:rsidRPr="00695881"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</w:p>
        </w:tc>
        <w:tc>
          <w:tcPr>
            <w:tcW w:w="710" w:type="dxa"/>
          </w:tcPr>
          <w:p w:rsidR="00E22C72" w:rsidRPr="00902319" w:rsidRDefault="00E22C72" w:rsidP="00253384">
            <w:pPr>
              <w:spacing w:after="0"/>
              <w:jc w:val="both"/>
            </w:pPr>
            <w:r>
              <w:rPr>
                <w:b/>
              </w:rPr>
              <w:t xml:space="preserve">  </w:t>
            </w:r>
            <w:r w:rsidRPr="00902319">
              <w:t>2</w:t>
            </w:r>
          </w:p>
        </w:tc>
      </w:tr>
      <w:tr w:rsidR="00E22C72" w:rsidRPr="00695881" w:rsidTr="00253384">
        <w:trPr>
          <w:gridBefore w:val="1"/>
          <w:wBefore w:w="34" w:type="dxa"/>
          <w:trHeight w:val="990"/>
        </w:trPr>
        <w:tc>
          <w:tcPr>
            <w:tcW w:w="500" w:type="dxa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 Тема    5.  Ворон, павлин, цапля</w:t>
            </w:r>
            <w:proofErr w:type="gramStart"/>
            <w:r w:rsidRPr="00695881">
              <w:rPr>
                <w:i/>
                <w:sz w:val="24"/>
                <w:szCs w:val="24"/>
              </w:rPr>
              <w:t xml:space="preserve"> .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 Базовая форма «Птица».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>2</w:t>
            </w:r>
            <w:r>
              <w:rPr>
                <w:i/>
                <w:sz w:val="24"/>
                <w:szCs w:val="24"/>
              </w:rPr>
              <w:t xml:space="preserve">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gridBefore w:val="1"/>
          <w:wBefore w:w="34" w:type="dxa"/>
          <w:trHeight w:val="902"/>
        </w:trPr>
        <w:tc>
          <w:tcPr>
            <w:tcW w:w="500" w:type="dxa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  6. Пернатые друзья.  Журавлик счастья, ласточка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>
              <w:rPr>
                <w:i/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2 </w:t>
            </w:r>
            <w:r>
              <w:rPr>
                <w:i/>
                <w:sz w:val="24"/>
                <w:szCs w:val="24"/>
              </w:rPr>
              <w:t xml:space="preserve"> </w:t>
            </w:r>
          </w:p>
        </w:tc>
      </w:tr>
      <w:tr w:rsidR="00E22C72" w:rsidRPr="00695881" w:rsidTr="00253384">
        <w:trPr>
          <w:gridBefore w:val="1"/>
          <w:wBefore w:w="34" w:type="dxa"/>
          <w:trHeight w:val="665"/>
        </w:trPr>
        <w:tc>
          <w:tcPr>
            <w:tcW w:w="500" w:type="dxa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 Тема  7 .  Аппликация «Птицы». Мин</w:t>
            </w:r>
            <w:proofErr w:type="gramStart"/>
            <w:r w:rsidRPr="00695881">
              <w:rPr>
                <w:i/>
                <w:sz w:val="24"/>
                <w:szCs w:val="24"/>
              </w:rPr>
              <w:t>и-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выставка  работ, защита проекта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rPr>
                <w:i/>
                <w:sz w:val="24"/>
                <w:szCs w:val="24"/>
              </w:rPr>
              <w:t xml:space="preserve"> 2</w:t>
            </w:r>
          </w:p>
        </w:tc>
      </w:tr>
      <w:tr w:rsidR="00E22C72" w:rsidRPr="00695881" w:rsidTr="00253384">
        <w:trPr>
          <w:trHeight w:val="519"/>
        </w:trPr>
        <w:tc>
          <w:tcPr>
            <w:tcW w:w="534" w:type="dxa"/>
            <w:gridSpan w:val="2"/>
            <w:vMerge w:val="restart"/>
          </w:tcPr>
          <w:p w:rsidR="00E22C72" w:rsidRPr="00695881" w:rsidRDefault="00E22C72" w:rsidP="00253384">
            <w:pPr>
              <w:spacing w:after="0"/>
              <w:jc w:val="both"/>
            </w:pPr>
            <w:r>
              <w:t>7</w:t>
            </w:r>
          </w:p>
        </w:tc>
        <w:tc>
          <w:tcPr>
            <w:tcW w:w="7721" w:type="dxa"/>
          </w:tcPr>
          <w:p w:rsidR="00E22C72" w:rsidRPr="00695881" w:rsidRDefault="00F16D2D" w:rsidP="00253384">
            <w:pPr>
              <w:spacing w:after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  <w:r w:rsidR="00E22C72" w:rsidRPr="00695881">
              <w:rPr>
                <w:b/>
                <w:sz w:val="24"/>
                <w:szCs w:val="24"/>
              </w:rPr>
              <w:t xml:space="preserve">.Раздел «О чем шепчут  деревья »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  <w:rPr>
                <w:b/>
              </w:rPr>
            </w:pPr>
            <w:r w:rsidRPr="00695881">
              <w:rPr>
                <w:b/>
                <w:sz w:val="24"/>
                <w:szCs w:val="24"/>
              </w:rPr>
              <w:t xml:space="preserve">  </w:t>
            </w:r>
            <w:r>
              <w:rPr>
                <w:b/>
                <w:sz w:val="24"/>
                <w:szCs w:val="24"/>
              </w:rPr>
              <w:t>26</w:t>
            </w:r>
            <w:r w:rsidRPr="00695881">
              <w:rPr>
                <w:b/>
                <w:sz w:val="24"/>
                <w:szCs w:val="24"/>
              </w:rPr>
              <w:t xml:space="preserve">                                              </w:t>
            </w: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  <w:jc w:val="both"/>
            </w:pPr>
            <w:r>
              <w:t>4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>
              <w:t>24</w:t>
            </w:r>
          </w:p>
        </w:tc>
      </w:tr>
      <w:tr w:rsidR="00E22C72" w:rsidRPr="00695881" w:rsidTr="00253384">
        <w:trPr>
          <w:trHeight w:val="697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1. Базовая форма «Треугольник». Елочка.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rPr>
                <w:i/>
                <w:sz w:val="24"/>
                <w:szCs w:val="24"/>
              </w:rPr>
              <w:t xml:space="preserve">  4  </w:t>
            </w:r>
          </w:p>
        </w:tc>
      </w:tr>
      <w:tr w:rsidR="00E22C72" w:rsidRPr="00695881" w:rsidTr="00253384">
        <w:trPr>
          <w:trHeight w:val="426"/>
        </w:trPr>
        <w:tc>
          <w:tcPr>
            <w:tcW w:w="534" w:type="dxa"/>
            <w:gridSpan w:val="2"/>
            <w:vMerge w:val="restart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 Тема 2. Береза.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633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3. Дуб. Липа.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 </w:t>
            </w:r>
            <w:r w:rsidR="007A6DE9"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53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4. О чем шепчут  деревья. Повторение базовой формы «Двойной треугольник».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 2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659"/>
        </w:trPr>
        <w:tc>
          <w:tcPr>
            <w:tcW w:w="534" w:type="dxa"/>
            <w:gridSpan w:val="2"/>
            <w:vMerge w:val="restart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t xml:space="preserve"> </w:t>
            </w: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 Тема  5. Ветка рябины.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2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421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 xml:space="preserve">Результаты работы  по разделу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7A6DE9" w:rsidP="00253384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E22C72" w:rsidRPr="00695881">
              <w:rPr>
                <w:b/>
                <w:sz w:val="24"/>
                <w:szCs w:val="24"/>
                <w:u w:val="single"/>
              </w:rPr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795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 6.  Аппликация «Осенний лес».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sz w:val="24"/>
                <w:szCs w:val="24"/>
              </w:rPr>
              <w:t xml:space="preserve">  </w:t>
            </w:r>
          </w:p>
        </w:tc>
      </w:tr>
      <w:tr w:rsidR="00E22C72" w:rsidRPr="00695881" w:rsidTr="00253384">
        <w:trPr>
          <w:trHeight w:val="144"/>
        </w:trPr>
        <w:tc>
          <w:tcPr>
            <w:tcW w:w="534" w:type="dxa"/>
            <w:gridSpan w:val="2"/>
            <w:vMerge w:val="restart"/>
          </w:tcPr>
          <w:p w:rsidR="00E22C72" w:rsidRPr="00695881" w:rsidRDefault="00E22C72" w:rsidP="00253384">
            <w:pPr>
              <w:spacing w:after="0"/>
              <w:jc w:val="both"/>
            </w:pPr>
            <w:r>
              <w:t>8</w:t>
            </w:r>
          </w:p>
        </w:tc>
        <w:tc>
          <w:tcPr>
            <w:tcW w:w="7721" w:type="dxa"/>
          </w:tcPr>
          <w:p w:rsidR="00E22C72" w:rsidRPr="00695881" w:rsidRDefault="00E22C72" w:rsidP="00F16D2D">
            <w:pPr>
              <w:spacing w:after="0"/>
              <w:jc w:val="both"/>
              <w:rPr>
                <w:b/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 xml:space="preserve"> </w:t>
            </w:r>
            <w:r w:rsidR="00F16D2D">
              <w:rPr>
                <w:b/>
                <w:sz w:val="24"/>
                <w:szCs w:val="24"/>
              </w:rPr>
              <w:t>6</w:t>
            </w:r>
            <w:r w:rsidRPr="00695881">
              <w:rPr>
                <w:b/>
                <w:sz w:val="24"/>
                <w:szCs w:val="24"/>
              </w:rPr>
              <w:t xml:space="preserve"> .Раздел «Загадки животного мира».                                        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  <w:r>
              <w:t>4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>
              <w:t>14</w:t>
            </w:r>
          </w:p>
        </w:tc>
      </w:tr>
      <w:tr w:rsidR="00E22C72" w:rsidRPr="00695881" w:rsidTr="00253384">
        <w:trPr>
          <w:trHeight w:val="180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1. Загадки животного мира. Базовая форма «Лягушка».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</w:tc>
      </w:tr>
      <w:tr w:rsidR="00E22C72" w:rsidRPr="00695881" w:rsidTr="00253384">
        <w:trPr>
          <w:trHeight w:val="180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2. Загадки животного мира. Прыгающая модель лягушки.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16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3. Лисичка.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144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4. Загадки животного мира. Загадочные насекомые и пауки.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563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5. Аппликация « Мир насекомых».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19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6. Загадки животного мира.  Заочная  экскурсия в зоопарк.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7A6DE9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15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  <w:r w:rsidRPr="00695881">
              <w:rPr>
                <w:b/>
                <w:sz w:val="24"/>
                <w:szCs w:val="24"/>
                <w:u w:val="single"/>
              </w:rPr>
              <w:t xml:space="preserve">Результаты работы  по разделу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7. Коллективная  работа «Зоопарк». 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  <w:jc w:val="both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 xml:space="preserve"> 2   </w:t>
            </w:r>
          </w:p>
          <w:p w:rsidR="00E22C72" w:rsidRPr="00695881" w:rsidRDefault="00E22C72" w:rsidP="00253384">
            <w:pPr>
              <w:spacing w:after="0"/>
              <w:jc w:val="both"/>
            </w:pPr>
          </w:p>
        </w:tc>
      </w:tr>
      <w:tr w:rsidR="00E22C72" w:rsidRPr="00695881" w:rsidTr="00253384">
        <w:trPr>
          <w:trHeight w:val="684"/>
        </w:trPr>
        <w:tc>
          <w:tcPr>
            <w:tcW w:w="534" w:type="dxa"/>
            <w:gridSpan w:val="2"/>
            <w:vMerge w:val="restart"/>
          </w:tcPr>
          <w:p w:rsidR="00E22C72" w:rsidRPr="00695881" w:rsidRDefault="00E22C72" w:rsidP="00253384">
            <w:pPr>
              <w:spacing w:after="0"/>
            </w:pPr>
            <w:r>
              <w:lastRenderedPageBreak/>
              <w:t>9</w:t>
            </w:r>
          </w:p>
        </w:tc>
        <w:tc>
          <w:tcPr>
            <w:tcW w:w="7721" w:type="dxa"/>
          </w:tcPr>
          <w:p w:rsidR="00E22C72" w:rsidRPr="00695881" w:rsidRDefault="00F16D2D" w:rsidP="00253384">
            <w:pPr>
              <w:spacing w:after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  <w:r w:rsidR="00E22C72" w:rsidRPr="00695881">
              <w:rPr>
                <w:b/>
                <w:sz w:val="24"/>
                <w:szCs w:val="24"/>
              </w:rPr>
              <w:t xml:space="preserve">.   Раздел «Разнообразие цветочного мира»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  <w:r>
              <w:rPr>
                <w:b/>
                <w:sz w:val="24"/>
                <w:szCs w:val="24"/>
              </w:rPr>
              <w:t>24</w:t>
            </w:r>
            <w:r w:rsidRPr="00695881">
              <w:rPr>
                <w:b/>
                <w:sz w:val="24"/>
                <w:szCs w:val="24"/>
              </w:rPr>
              <w:t xml:space="preserve">  </w:t>
            </w: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4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</w:pPr>
            <w:r>
              <w:t>20</w:t>
            </w:r>
          </w:p>
        </w:tc>
      </w:tr>
      <w:tr w:rsidR="00E22C72" w:rsidRPr="00695881" w:rsidTr="00253384"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</w:pPr>
            <w:r w:rsidRPr="00695881">
              <w:rPr>
                <w:i/>
                <w:sz w:val="24"/>
                <w:szCs w:val="24"/>
              </w:rPr>
              <w:t xml:space="preserve"> </w:t>
            </w:r>
          </w:p>
        </w:tc>
      </w:tr>
      <w:tr w:rsidR="00E22C72" w:rsidRPr="00695881" w:rsidTr="00253384">
        <w:trPr>
          <w:trHeight w:val="1093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1. Садовые цветы. Чудесные превращения бумажного листа.    </w:t>
            </w:r>
            <w:r w:rsidRPr="00695881">
              <w:rPr>
                <w:sz w:val="24"/>
                <w:szCs w:val="24"/>
              </w:rPr>
              <w:t xml:space="preserve">   </w:t>
            </w:r>
            <w:r w:rsidRPr="00695881">
              <w:rPr>
                <w:i/>
                <w:sz w:val="24"/>
                <w:szCs w:val="24"/>
              </w:rPr>
              <w:t xml:space="preserve">Ромашка.  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</w:tc>
      </w:tr>
      <w:tr w:rsidR="00E22C72" w:rsidRPr="00695881" w:rsidTr="00253384">
        <w:trPr>
          <w:trHeight w:val="384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2. Тюльпан. Модульное  оригами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 </w:t>
            </w:r>
          </w:p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</w:pPr>
            <w:r w:rsidRPr="00695881">
              <w:rPr>
                <w:i/>
                <w:sz w:val="24"/>
                <w:szCs w:val="24"/>
              </w:rPr>
              <w:t xml:space="preserve">4    </w:t>
            </w:r>
          </w:p>
        </w:tc>
      </w:tr>
      <w:tr w:rsidR="00E22C72" w:rsidRPr="00695881" w:rsidTr="00253384">
        <w:trPr>
          <w:trHeight w:val="5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3. Астра.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 </w:t>
            </w:r>
          </w:p>
          <w:p w:rsidR="00E22C72" w:rsidRPr="00695881" w:rsidRDefault="00E22C72" w:rsidP="00253384">
            <w:pPr>
              <w:spacing w:after="0"/>
            </w:pPr>
          </w:p>
        </w:tc>
      </w:tr>
      <w:tr w:rsidR="00E22C72" w:rsidRPr="00695881" w:rsidTr="00253384">
        <w:trPr>
          <w:trHeight w:val="33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4. Полевые цветы. Гвоздика. Цветок ириса. Колокольчик.  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</w:pPr>
          </w:p>
        </w:tc>
      </w:tr>
      <w:tr w:rsidR="00E22C72" w:rsidRPr="00695881" w:rsidTr="00253384">
        <w:trPr>
          <w:trHeight w:val="43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5. Букет для мамы и бабушки в технике модульного оригами.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</w:tc>
      </w:tr>
      <w:tr w:rsidR="00E22C72" w:rsidRPr="00695881" w:rsidTr="00253384">
        <w:trPr>
          <w:trHeight w:val="39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6. Лесные цветы. Ландыш.  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</w:tc>
      </w:tr>
      <w:tr w:rsidR="00E22C72" w:rsidRPr="00695881" w:rsidTr="00253384">
        <w:trPr>
          <w:trHeight w:val="55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7. Композиция «Цветы в корзинке».  Из салфеток (2 часа)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</w:tr>
      <w:tr w:rsidR="00E22C72" w:rsidRPr="00695881" w:rsidTr="00253384">
        <w:trPr>
          <w:trHeight w:val="121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  <w:r w:rsidRPr="00695881">
              <w:rPr>
                <w:b/>
                <w:sz w:val="24"/>
                <w:szCs w:val="24"/>
                <w:u w:val="single"/>
              </w:rPr>
              <w:t>Результаты работы  по разделу (2 часа).</w:t>
            </w: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sz w:val="24"/>
                <w:szCs w:val="24"/>
                <w:u w:val="single"/>
              </w:rPr>
              <w:t xml:space="preserve"> Практическое занятие.</w:t>
            </w:r>
            <w:r w:rsidRPr="00695881">
              <w:rPr>
                <w:sz w:val="24"/>
                <w:szCs w:val="24"/>
              </w:rPr>
              <w:t xml:space="preserve">  Выставка «Собственные   достижения»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</w:tr>
      <w:tr w:rsidR="00E22C72" w:rsidRPr="00695881" w:rsidTr="00253384">
        <w:trPr>
          <w:trHeight w:val="420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F16D2D" w:rsidP="00253384">
            <w:pPr>
              <w:spacing w:after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>9</w:t>
            </w:r>
            <w:r w:rsidR="00E22C72" w:rsidRPr="00695881">
              <w:rPr>
                <w:b/>
                <w:sz w:val="24"/>
                <w:szCs w:val="24"/>
              </w:rPr>
              <w:t xml:space="preserve">.  Раздел «Человек – часть живой природы»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  <w:r>
              <w:rPr>
                <w:b/>
                <w:sz w:val="24"/>
                <w:szCs w:val="24"/>
              </w:rPr>
              <w:t>34</w:t>
            </w:r>
            <w:r w:rsidRPr="00695881">
              <w:rPr>
                <w:b/>
                <w:sz w:val="24"/>
                <w:szCs w:val="24"/>
              </w:rPr>
              <w:t xml:space="preserve">              </w:t>
            </w:r>
          </w:p>
        </w:tc>
        <w:tc>
          <w:tcPr>
            <w:tcW w:w="850" w:type="dxa"/>
            <w:gridSpan w:val="2"/>
          </w:tcPr>
          <w:p w:rsidR="00E22C72" w:rsidRPr="00F235CC" w:rsidRDefault="007A6DE9" w:rsidP="00253384">
            <w:pPr>
              <w:spacing w:after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32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39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  <w:r w:rsidRPr="00695881">
              <w:rPr>
                <w:i/>
                <w:sz w:val="24"/>
                <w:szCs w:val="24"/>
              </w:rPr>
              <w:t xml:space="preserve">Тема 1. Человек – часть большой природы.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 xml:space="preserve">                    </w:t>
            </w: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</w:tr>
      <w:tr w:rsidR="00E22C72" w:rsidRPr="00695881" w:rsidTr="00253384">
        <w:trPr>
          <w:trHeight w:val="63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  <w:u w:val="single"/>
              </w:rPr>
            </w:pPr>
            <w:r w:rsidRPr="00695881">
              <w:rPr>
                <w:i/>
                <w:sz w:val="24"/>
                <w:szCs w:val="24"/>
              </w:rPr>
              <w:t xml:space="preserve">Тема 2. Человек – часть большой природы. Русская красавица.    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40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3. Человек  - часть природы. 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</w:tr>
      <w:tr w:rsidR="00E22C72" w:rsidRPr="00695881" w:rsidTr="00253384">
        <w:trPr>
          <w:trHeight w:val="57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4. Человек – часть природы. Дед Мороз и Снегурочка. 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</w:tc>
      </w:tr>
      <w:tr w:rsidR="00E22C72" w:rsidRPr="00695881" w:rsidTr="00253384">
        <w:trPr>
          <w:trHeight w:val="46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  5. Человек – часть живой природы.  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8</w:t>
            </w:r>
            <w:r w:rsidRPr="00695881">
              <w:rPr>
                <w:i/>
                <w:sz w:val="24"/>
                <w:szCs w:val="24"/>
              </w:rPr>
              <w:t xml:space="preserve"> </w:t>
            </w:r>
          </w:p>
        </w:tc>
      </w:tr>
      <w:tr w:rsidR="00E22C72" w:rsidRPr="00695881" w:rsidTr="00253384">
        <w:trPr>
          <w:trHeight w:val="94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  <w:r w:rsidRPr="00695881">
              <w:rPr>
                <w:b/>
                <w:sz w:val="24"/>
                <w:szCs w:val="24"/>
                <w:u w:val="single"/>
              </w:rPr>
              <w:t>Результаты работы  по разделу (</w:t>
            </w:r>
            <w:r>
              <w:rPr>
                <w:b/>
                <w:sz w:val="24"/>
                <w:szCs w:val="24"/>
                <w:u w:val="single"/>
              </w:rPr>
              <w:t>4</w:t>
            </w:r>
            <w:r w:rsidRPr="00695881">
              <w:rPr>
                <w:b/>
                <w:sz w:val="24"/>
                <w:szCs w:val="24"/>
                <w:u w:val="single"/>
              </w:rPr>
              <w:t xml:space="preserve"> часа).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  <w:u w:val="single"/>
              </w:rPr>
            </w:pPr>
            <w:r w:rsidRPr="00695881">
              <w:rPr>
                <w:i/>
                <w:sz w:val="24"/>
                <w:szCs w:val="24"/>
              </w:rPr>
              <w:t>Тема 7. Человек – часть живой природы. Гном – лесной сказочный  человечек.    Изготовление модели Гнома.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rFonts w:ascii="Calibri" w:hAnsi="Calibri"/>
                <w:i/>
                <w:sz w:val="24"/>
                <w:szCs w:val="24"/>
              </w:rPr>
            </w:pPr>
            <w:r w:rsidRPr="00695881">
              <w:rPr>
                <w:rFonts w:ascii="Calibri" w:hAnsi="Calibri"/>
                <w:i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i/>
                <w:sz w:val="24"/>
                <w:szCs w:val="24"/>
              </w:rPr>
              <w:t>4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384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</w:rPr>
            </w:pPr>
            <w:r w:rsidRPr="00695881">
              <w:rPr>
                <w:b/>
                <w:sz w:val="24"/>
                <w:szCs w:val="24"/>
              </w:rPr>
              <w:t>Раздел «Охрана природы»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  <w:r>
              <w:t>3</w:t>
            </w:r>
            <w:r w:rsidRPr="00695881">
              <w:t>4</w:t>
            </w: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10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28</w:t>
            </w:r>
          </w:p>
        </w:tc>
      </w:tr>
      <w:tr w:rsidR="00E22C72" w:rsidRPr="00695881" w:rsidTr="00253384">
        <w:trPr>
          <w:trHeight w:val="49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1. Гринпис • Международный Зелёный Крест.</w:t>
            </w:r>
            <w:r w:rsidRPr="00695881">
              <w:rPr>
                <w:sz w:val="24"/>
                <w:szCs w:val="24"/>
              </w:rPr>
              <w:t xml:space="preserve">  </w:t>
            </w:r>
            <w:r w:rsidRPr="00695881">
              <w:rPr>
                <w:i/>
                <w:sz w:val="24"/>
                <w:szCs w:val="24"/>
              </w:rPr>
              <w:t xml:space="preserve">Особо охраняемые природные территории (в первую очередь заповедники </w:t>
            </w:r>
            <w:r w:rsidRPr="00695881">
              <w:rPr>
                <w:sz w:val="24"/>
                <w:szCs w:val="24"/>
              </w:rPr>
              <w:t>«</w:t>
            </w:r>
            <w:proofErr w:type="spellStart"/>
            <w:r w:rsidRPr="00695881">
              <w:rPr>
                <w:i/>
                <w:sz w:val="24"/>
                <w:szCs w:val="24"/>
              </w:rPr>
              <w:t>Самурский</w:t>
            </w:r>
            <w:proofErr w:type="spellEnd"/>
            <w:r w:rsidRPr="00695881">
              <w:rPr>
                <w:i/>
                <w:sz w:val="24"/>
                <w:szCs w:val="24"/>
              </w:rPr>
              <w:t>» и «</w:t>
            </w:r>
            <w:proofErr w:type="spellStart"/>
            <w:r w:rsidRPr="00695881">
              <w:rPr>
                <w:i/>
                <w:sz w:val="24"/>
                <w:szCs w:val="24"/>
              </w:rPr>
              <w:t>Тляратинский</w:t>
            </w:r>
            <w:proofErr w:type="spellEnd"/>
            <w:r w:rsidRPr="00695881">
              <w:rPr>
                <w:i/>
                <w:sz w:val="24"/>
                <w:szCs w:val="24"/>
              </w:rPr>
              <w:t xml:space="preserve">») Базовая форма «Рыба». Голубой кит.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F235CC" w:rsidRDefault="00E22C72" w:rsidP="00253384">
            <w:pPr>
              <w:spacing w:after="0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 </w:t>
            </w:r>
          </w:p>
        </w:tc>
      </w:tr>
      <w:tr w:rsidR="00E22C72" w:rsidRPr="00695881" w:rsidTr="00253384">
        <w:trPr>
          <w:trHeight w:val="444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Тема 2. Японские журавлики.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</w:t>
            </w:r>
          </w:p>
        </w:tc>
      </w:tr>
      <w:tr w:rsidR="00E22C72" w:rsidRPr="00695881" w:rsidTr="00253384">
        <w:trPr>
          <w:trHeight w:val="576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3. Охрана природы.</w:t>
            </w:r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День Земли. Бабочка.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   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16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4.</w:t>
            </w:r>
            <w:r w:rsidRPr="00695881">
              <w:rPr>
                <w:sz w:val="24"/>
                <w:szCs w:val="24"/>
              </w:rPr>
              <w:t xml:space="preserve"> </w:t>
            </w:r>
            <w:r w:rsidRPr="00695881">
              <w:rPr>
                <w:i/>
                <w:sz w:val="24"/>
                <w:szCs w:val="24"/>
              </w:rPr>
              <w:t xml:space="preserve">День эколога. Аппликация «Бабочки и цветы».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</w:tc>
      </w:tr>
      <w:tr w:rsidR="00E22C72" w:rsidRPr="00695881" w:rsidTr="00253384">
        <w:trPr>
          <w:trHeight w:val="168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tabs>
                <w:tab w:val="left" w:pos="6960"/>
              </w:tabs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5. Охрана природы. Красная Книга. Животные, занесенные в    Красную Книгу.</w:t>
            </w:r>
            <w:r w:rsidRPr="00695881">
              <w:rPr>
                <w:i/>
                <w:sz w:val="24"/>
                <w:szCs w:val="24"/>
              </w:rPr>
              <w:tab/>
            </w:r>
          </w:p>
          <w:p w:rsidR="00E22C72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7A6DE9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6</w:t>
            </w:r>
            <w:r w:rsidRPr="00695881">
              <w:rPr>
                <w:i/>
                <w:sz w:val="24"/>
                <w:szCs w:val="24"/>
              </w:rPr>
              <w:t xml:space="preserve">  </w:t>
            </w:r>
          </w:p>
        </w:tc>
      </w:tr>
      <w:tr w:rsidR="00E22C72" w:rsidRPr="00695881" w:rsidTr="00253384">
        <w:trPr>
          <w:trHeight w:val="192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>Тема  6. Охрана природы. Редкие и исчезающие животные   Дагестана. Паук. Жаба  серая. Лебедь-шипун</w:t>
            </w:r>
            <w:proofErr w:type="gramStart"/>
            <w:r w:rsidRPr="00695881">
              <w:rPr>
                <w:i/>
                <w:sz w:val="24"/>
                <w:szCs w:val="24"/>
              </w:rPr>
              <w:t xml:space="preserve"> .</w:t>
            </w:r>
            <w:proofErr w:type="gramEnd"/>
            <w:r w:rsidRPr="00695881">
              <w:rPr>
                <w:i/>
                <w:sz w:val="24"/>
                <w:szCs w:val="24"/>
              </w:rPr>
              <w:t xml:space="preserve">  Благородный олень. </w:t>
            </w: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549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2   </w:t>
            </w:r>
          </w:p>
          <w:p w:rsidR="00E22C72" w:rsidRPr="00695881" w:rsidRDefault="00E22C72" w:rsidP="00253384">
            <w:pPr>
              <w:spacing w:after="0"/>
              <w:rPr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795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E22C72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</w:p>
          <w:p w:rsidR="00E22C72" w:rsidRPr="00695881" w:rsidRDefault="00E22C72" w:rsidP="00253384">
            <w:pPr>
              <w:spacing w:after="0"/>
              <w:rPr>
                <w:b/>
                <w:sz w:val="24"/>
                <w:szCs w:val="24"/>
                <w:u w:val="single"/>
              </w:rPr>
            </w:pPr>
            <w:r w:rsidRPr="00695881">
              <w:rPr>
                <w:b/>
                <w:sz w:val="24"/>
                <w:szCs w:val="24"/>
                <w:u w:val="single"/>
              </w:rPr>
              <w:t xml:space="preserve">Результаты работы  по разделу </w:t>
            </w:r>
          </w:p>
          <w:p w:rsidR="00E22C72" w:rsidRDefault="00E22C72" w:rsidP="00253384">
            <w:pPr>
              <w:spacing w:after="0"/>
              <w:jc w:val="both"/>
              <w:rPr>
                <w:b/>
                <w:sz w:val="24"/>
                <w:szCs w:val="24"/>
                <w:u w:val="single"/>
              </w:rPr>
            </w:pPr>
          </w:p>
        </w:tc>
        <w:tc>
          <w:tcPr>
            <w:tcW w:w="851" w:type="dxa"/>
          </w:tcPr>
          <w:p w:rsidR="00E22C72" w:rsidRPr="00695881" w:rsidRDefault="007A6DE9" w:rsidP="00253384">
            <w:pPr>
              <w:spacing w:after="0"/>
            </w:pPr>
            <w:r>
              <w:t xml:space="preserve"> </w:t>
            </w: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E22C72" w:rsidRPr="00695881" w:rsidRDefault="00E22C72" w:rsidP="00253384">
            <w:pPr>
              <w:spacing w:after="0"/>
              <w:rPr>
                <w:i/>
                <w:sz w:val="24"/>
                <w:szCs w:val="24"/>
              </w:rPr>
            </w:pPr>
          </w:p>
        </w:tc>
      </w:tr>
      <w:tr w:rsidR="00E22C72" w:rsidRPr="00695881" w:rsidTr="00253384">
        <w:trPr>
          <w:trHeight w:val="1530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</w:tcPr>
          <w:p w:rsidR="00CF67D4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Экологическая викторина «Что растет в моем краю». 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  <w:r w:rsidRPr="00695881">
              <w:rPr>
                <w:i/>
                <w:sz w:val="24"/>
                <w:szCs w:val="24"/>
              </w:rPr>
              <w:t xml:space="preserve"> </w:t>
            </w:r>
            <w:r w:rsidR="00CF67D4">
              <w:rPr>
                <w:i/>
                <w:sz w:val="24"/>
                <w:szCs w:val="24"/>
              </w:rPr>
              <w:t>Практическое занятие «Поляна цветов»</w:t>
            </w:r>
            <w:r w:rsidRPr="00695881">
              <w:rPr>
                <w:i/>
                <w:sz w:val="24"/>
                <w:szCs w:val="24"/>
              </w:rPr>
              <w:t xml:space="preserve">     </w:t>
            </w:r>
          </w:p>
          <w:p w:rsidR="00E22C72" w:rsidRPr="00695881" w:rsidRDefault="00CF67D4" w:rsidP="00253384">
            <w:pPr>
              <w:spacing w:after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 </w:t>
            </w:r>
          </w:p>
          <w:p w:rsidR="00253384" w:rsidRPr="00CF67D4" w:rsidRDefault="00E22C72" w:rsidP="00253384">
            <w:pPr>
              <w:jc w:val="both"/>
              <w:rPr>
                <w:b/>
                <w:sz w:val="24"/>
                <w:szCs w:val="24"/>
              </w:rPr>
            </w:pPr>
            <w:r w:rsidRPr="00CF67D4">
              <w:rPr>
                <w:b/>
                <w:sz w:val="24"/>
                <w:szCs w:val="24"/>
              </w:rPr>
              <w:t>Экскурсия</w:t>
            </w:r>
            <w:r w:rsidR="00CF67D4" w:rsidRPr="00CF67D4">
              <w:rPr>
                <w:b/>
                <w:sz w:val="24"/>
                <w:szCs w:val="24"/>
              </w:rPr>
              <w:t xml:space="preserve">  </w:t>
            </w:r>
            <w:r w:rsidR="00CF67D4">
              <w:rPr>
                <w:b/>
                <w:sz w:val="24"/>
                <w:szCs w:val="24"/>
              </w:rPr>
              <w:t xml:space="preserve"> на природу </w:t>
            </w:r>
          </w:p>
          <w:p w:rsidR="00E22C72" w:rsidRDefault="00E22C72" w:rsidP="00253384">
            <w:pPr>
              <w:jc w:val="both"/>
              <w:rPr>
                <w:b/>
                <w:sz w:val="24"/>
                <w:szCs w:val="24"/>
                <w:u w:val="single"/>
              </w:rPr>
            </w:pPr>
          </w:p>
        </w:tc>
        <w:tc>
          <w:tcPr>
            <w:tcW w:w="851" w:type="dxa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10" w:type="dxa"/>
          </w:tcPr>
          <w:p w:rsidR="00E22C72" w:rsidRDefault="00CF67D4" w:rsidP="00253384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E22C72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sz w:val="24"/>
                <w:szCs w:val="24"/>
              </w:rPr>
            </w:pPr>
          </w:p>
          <w:p w:rsidR="00E22C72" w:rsidRDefault="00E22C72" w:rsidP="00253384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253384" w:rsidRPr="00695881" w:rsidTr="00253384">
        <w:trPr>
          <w:trHeight w:val="630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b/>
                <w:i/>
                <w:sz w:val="24"/>
                <w:szCs w:val="24"/>
                <w:u w:val="single"/>
              </w:rPr>
            </w:pPr>
          </w:p>
          <w:p w:rsidR="00253384" w:rsidRPr="00253384" w:rsidRDefault="00F16D2D" w:rsidP="00253384">
            <w:pPr>
              <w:jc w:val="both"/>
              <w:rPr>
                <w:i/>
                <w:sz w:val="24"/>
                <w:szCs w:val="24"/>
              </w:rPr>
            </w:pPr>
            <w:r>
              <w:rPr>
                <w:b/>
                <w:i/>
                <w:color w:val="0D0D0D" w:themeColor="text1" w:themeTint="F2"/>
                <w:sz w:val="24"/>
                <w:szCs w:val="24"/>
              </w:rPr>
              <w:t>10</w:t>
            </w:r>
            <w:r w:rsidR="00253384" w:rsidRPr="00253384">
              <w:rPr>
                <w:b/>
                <w:i/>
                <w:color w:val="0D0D0D" w:themeColor="text1" w:themeTint="F2"/>
                <w:sz w:val="24"/>
                <w:szCs w:val="24"/>
              </w:rPr>
              <w:t>.Раздел.   Культурно-досуговая  деятельность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  <w:r w:rsidRPr="00253384">
              <w:rPr>
                <w:b/>
                <w:i/>
                <w:color w:val="0D0D0D" w:themeColor="text1" w:themeTint="F2"/>
                <w:sz w:val="24"/>
                <w:szCs w:val="24"/>
              </w:rPr>
              <w:t>15</w:t>
            </w:r>
          </w:p>
        </w:tc>
        <w:tc>
          <w:tcPr>
            <w:tcW w:w="850" w:type="dxa"/>
            <w:gridSpan w:val="2"/>
          </w:tcPr>
          <w:p w:rsidR="00253384" w:rsidRPr="00695881" w:rsidRDefault="00253384" w:rsidP="00253384">
            <w:pPr>
              <w:spacing w:after="0"/>
            </w:pPr>
            <w:r w:rsidRPr="00253384">
              <w:rPr>
                <w:b/>
                <w:i/>
                <w:color w:val="0D0D0D" w:themeColor="text1" w:themeTint="F2"/>
                <w:sz w:val="24"/>
                <w:szCs w:val="24"/>
              </w:rPr>
              <w:t>5</w:t>
            </w: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864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b/>
                <w:i/>
                <w:sz w:val="24"/>
                <w:szCs w:val="24"/>
                <w:u w:val="single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Тема  1.Дидактическая игра  « Узнай по описанию» </w:t>
            </w:r>
          </w:p>
        </w:tc>
        <w:tc>
          <w:tcPr>
            <w:tcW w:w="851" w:type="dxa"/>
          </w:tcPr>
          <w:p w:rsidR="00253384" w:rsidRPr="00253384" w:rsidRDefault="00253384" w:rsidP="00253384">
            <w:pPr>
              <w:rPr>
                <w:b/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</w:tcPr>
          <w:p w:rsidR="00253384" w:rsidRPr="00253384" w:rsidRDefault="00253384" w:rsidP="00253384">
            <w:pPr>
              <w:rPr>
                <w:b/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400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i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2. Практическое задание  «Мое любимое животное»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253384" w:rsidP="00253384">
            <w:pPr>
              <w:spacing w:after="0"/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1094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</w:p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3 Литературно-музыкальное развлечение  ( чтение стихов</w:t>
            </w:r>
            <w:proofErr w:type="gramStart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,</w:t>
            </w:r>
            <w:proofErr w:type="gramEnd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пение песен, прослушивание);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CF67D4" w:rsidP="00253384">
            <w:pPr>
              <w:spacing w:after="0"/>
            </w:pPr>
            <w:r>
              <w:t>2</w:t>
            </w: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360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4 .Доверительная беседа «Друг в моей жизни»</w:t>
            </w:r>
          </w:p>
        </w:tc>
        <w:tc>
          <w:tcPr>
            <w:tcW w:w="851" w:type="dxa"/>
          </w:tcPr>
          <w:p w:rsidR="00253384" w:rsidRPr="00695881" w:rsidRDefault="00CF67D4" w:rsidP="00253384">
            <w:pPr>
              <w:spacing w:after="0"/>
            </w:pPr>
            <w:r>
              <w:t>2</w:t>
            </w:r>
          </w:p>
        </w:tc>
        <w:tc>
          <w:tcPr>
            <w:tcW w:w="850" w:type="dxa"/>
            <w:gridSpan w:val="2"/>
          </w:tcPr>
          <w:p w:rsidR="00253384" w:rsidRPr="00695881" w:rsidRDefault="00CF67D4" w:rsidP="00253384">
            <w:pPr>
              <w:spacing w:after="0"/>
            </w:pPr>
            <w:r>
              <w:t xml:space="preserve"> </w:t>
            </w: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684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5.Анкета  «Чему  ты  научился  в объединении».  (2 часа).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1044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CF67D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Экологическая</w:t>
            </w:r>
            <w:r w:rsidR="00CF67D4">
              <w:rPr>
                <w:i/>
                <w:color w:val="0D0D0D" w:themeColor="text1" w:themeTint="F2"/>
                <w:sz w:val="24"/>
                <w:szCs w:val="24"/>
              </w:rPr>
              <w:t xml:space="preserve"> викторина « Мой  край». </w:t>
            </w: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CF67D4" w:rsidRPr="00253384" w:rsidRDefault="00CF67D4" w:rsidP="00CF67D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2 </w:t>
            </w:r>
            <w:r>
              <w:rPr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253384" w:rsidRPr="00695881" w:rsidRDefault="00253384" w:rsidP="00253384">
            <w:pPr>
              <w:spacing w:after="0"/>
            </w:pP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253384" w:rsidRPr="00695881" w:rsidTr="00253384">
        <w:trPr>
          <w:trHeight w:val="630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CF67D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7,8.</w:t>
            </w:r>
            <w:r w:rsidRPr="00253384">
              <w:rPr>
                <w:i/>
                <w:color w:val="0070C0"/>
                <w:sz w:val="24"/>
                <w:szCs w:val="24"/>
              </w:rPr>
              <w:t xml:space="preserve">  </w:t>
            </w: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Итоговое занятие  «Чему научился  в объединении», конкурс </w:t>
            </w:r>
          </w:p>
          <w:p w:rsidR="00253384" w:rsidRPr="00253384" w:rsidRDefault="00253384" w:rsidP="00CF67D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« Самые умелые руки» </w:t>
            </w: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253384" w:rsidP="00CF67D4">
            <w:pPr>
              <w:spacing w:after="0"/>
            </w:pPr>
          </w:p>
        </w:tc>
        <w:tc>
          <w:tcPr>
            <w:tcW w:w="710" w:type="dxa"/>
          </w:tcPr>
          <w:p w:rsidR="00253384" w:rsidRPr="00695881" w:rsidRDefault="00CF67D4" w:rsidP="00253384">
            <w:pPr>
              <w:rPr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4</w:t>
            </w:r>
          </w:p>
        </w:tc>
      </w:tr>
      <w:tr w:rsidR="00253384" w:rsidRPr="00695881" w:rsidTr="00253384">
        <w:trPr>
          <w:trHeight w:val="864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Тема 9.</w:t>
            </w:r>
            <w:r w:rsidRPr="00253384">
              <w:rPr>
                <w:i/>
                <w:color w:val="0070C0"/>
                <w:sz w:val="24"/>
                <w:szCs w:val="24"/>
              </w:rPr>
              <w:t xml:space="preserve"> </w:t>
            </w: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Экскурсия в музей   </w:t>
            </w:r>
            <w:proofErr w:type="gramStart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изобразительных</w:t>
            </w:r>
            <w:proofErr w:type="gramEnd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 </w:t>
            </w:r>
            <w:proofErr w:type="spellStart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исскуств</w:t>
            </w:r>
            <w:proofErr w:type="spellEnd"/>
            <w:r w:rsidRPr="00253384">
              <w:rPr>
                <w:i/>
                <w:color w:val="0D0D0D" w:themeColor="text1" w:themeTint="F2"/>
                <w:sz w:val="24"/>
                <w:szCs w:val="24"/>
              </w:rPr>
              <w:t xml:space="preserve">   Махачкала.</w:t>
            </w:r>
            <w:r w:rsidR="00CF67D4">
              <w:rPr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10" w:type="dxa"/>
          </w:tcPr>
          <w:p w:rsidR="00253384" w:rsidRPr="00695881" w:rsidRDefault="00CF67D4" w:rsidP="00CF67D4">
            <w:pPr>
              <w:rPr>
                <w:sz w:val="24"/>
                <w:szCs w:val="24"/>
              </w:rPr>
            </w:pPr>
            <w:r w:rsidRPr="00253384">
              <w:rPr>
                <w:i/>
                <w:color w:val="0D0D0D" w:themeColor="text1" w:themeTint="F2"/>
                <w:sz w:val="24"/>
                <w:szCs w:val="24"/>
              </w:rPr>
              <w:t>8</w:t>
            </w:r>
            <w:r>
              <w:rPr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</w:tc>
      </w:tr>
      <w:tr w:rsidR="00253384" w:rsidRPr="00695881" w:rsidTr="00253384">
        <w:trPr>
          <w:trHeight w:val="846"/>
        </w:trPr>
        <w:tc>
          <w:tcPr>
            <w:tcW w:w="534" w:type="dxa"/>
            <w:gridSpan w:val="2"/>
            <w:vMerge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721" w:type="dxa"/>
          </w:tcPr>
          <w:p w:rsidR="00253384" w:rsidRPr="00253384" w:rsidRDefault="00253384" w:rsidP="00253384">
            <w:pPr>
              <w:jc w:val="both"/>
              <w:rPr>
                <w:i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51" w:type="dxa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850" w:type="dxa"/>
            <w:gridSpan w:val="2"/>
          </w:tcPr>
          <w:p w:rsidR="00253384" w:rsidRPr="00695881" w:rsidRDefault="00253384" w:rsidP="00253384">
            <w:pPr>
              <w:spacing w:after="0"/>
            </w:pPr>
          </w:p>
        </w:tc>
        <w:tc>
          <w:tcPr>
            <w:tcW w:w="710" w:type="dxa"/>
          </w:tcPr>
          <w:p w:rsidR="00253384" w:rsidRPr="00695881" w:rsidRDefault="00253384" w:rsidP="00253384">
            <w:pPr>
              <w:rPr>
                <w:sz w:val="24"/>
                <w:szCs w:val="24"/>
              </w:rPr>
            </w:pPr>
          </w:p>
        </w:tc>
      </w:tr>
      <w:tr w:rsidR="00E22C72" w:rsidRPr="00695881" w:rsidTr="00CF67D4">
        <w:trPr>
          <w:trHeight w:val="764"/>
        </w:trPr>
        <w:tc>
          <w:tcPr>
            <w:tcW w:w="534" w:type="dxa"/>
            <w:gridSpan w:val="2"/>
            <w:vMerge/>
          </w:tcPr>
          <w:p w:rsidR="00E22C72" w:rsidRPr="00695881" w:rsidRDefault="00E22C72" w:rsidP="00253384">
            <w:pPr>
              <w:spacing w:after="0"/>
            </w:pPr>
          </w:p>
        </w:tc>
        <w:tc>
          <w:tcPr>
            <w:tcW w:w="7721" w:type="dxa"/>
            <w:tcBorders>
              <w:top w:val="nil"/>
              <w:bottom w:val="single" w:sz="4" w:space="0" w:color="auto"/>
            </w:tcBorders>
          </w:tcPr>
          <w:p w:rsidR="00E22C72" w:rsidRPr="00695881" w:rsidRDefault="00E22C72" w:rsidP="00253384">
            <w:pPr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</w:p>
          <w:p w:rsidR="00E22C72" w:rsidRPr="00695881" w:rsidRDefault="00E22C72" w:rsidP="00253384">
            <w:pPr>
              <w:spacing w:after="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bottom w:val="single" w:sz="4" w:space="0" w:color="auto"/>
            </w:tcBorders>
          </w:tcPr>
          <w:p w:rsidR="00E22C72" w:rsidRPr="00695881" w:rsidRDefault="00E22C72" w:rsidP="00CF67D4">
            <w:pPr>
              <w:spacing w:after="0"/>
            </w:pPr>
            <w:r>
              <w:t>2</w:t>
            </w:r>
            <w:r w:rsidR="00CF67D4">
              <w:t>16</w:t>
            </w: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E22C72" w:rsidRPr="00695881" w:rsidRDefault="00A41D7E" w:rsidP="00253384">
            <w:pPr>
              <w:spacing w:after="0"/>
            </w:pPr>
            <w:r>
              <w:t>56</w:t>
            </w:r>
          </w:p>
        </w:tc>
        <w:tc>
          <w:tcPr>
            <w:tcW w:w="710" w:type="dxa"/>
            <w:tcBorders>
              <w:bottom w:val="single" w:sz="4" w:space="0" w:color="auto"/>
            </w:tcBorders>
          </w:tcPr>
          <w:p w:rsidR="00E22C72" w:rsidRPr="00695881" w:rsidRDefault="00A41D7E" w:rsidP="00CF67D4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160</w:t>
            </w:r>
          </w:p>
        </w:tc>
      </w:tr>
    </w:tbl>
    <w:p w:rsidR="00E22C72" w:rsidRDefault="00E22C72" w:rsidP="00E22C72"/>
    <w:p w:rsidR="00D027A0" w:rsidRDefault="00D027A0" w:rsidP="00A94839">
      <w:pPr>
        <w:jc w:val="both"/>
        <w:rPr>
          <w:sz w:val="28"/>
          <w:szCs w:val="28"/>
        </w:rPr>
      </w:pPr>
    </w:p>
    <w:p w:rsidR="00D027A0" w:rsidRDefault="00D027A0" w:rsidP="000E2474">
      <w:pPr>
        <w:jc w:val="both"/>
        <w:rPr>
          <w:b/>
          <w:sz w:val="28"/>
          <w:szCs w:val="28"/>
        </w:rPr>
      </w:pPr>
    </w:p>
    <w:p w:rsidR="00D027A0" w:rsidRDefault="00D027A0" w:rsidP="000E2474">
      <w:pPr>
        <w:jc w:val="both"/>
        <w:rPr>
          <w:b/>
          <w:sz w:val="28"/>
          <w:szCs w:val="28"/>
        </w:rPr>
      </w:pPr>
    </w:p>
    <w:p w:rsidR="00F16D2D" w:rsidRDefault="00AB4E92" w:rsidP="007638E1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 </w:t>
      </w:r>
    </w:p>
    <w:p w:rsidR="00A570D8" w:rsidRDefault="00A570D8" w:rsidP="007638E1">
      <w:pPr>
        <w:rPr>
          <w:b/>
          <w:color w:val="0070C0"/>
          <w:sz w:val="28"/>
          <w:szCs w:val="28"/>
        </w:rPr>
      </w:pPr>
      <w:bookmarkStart w:id="0" w:name="_GoBack"/>
      <w:bookmarkEnd w:id="0"/>
    </w:p>
    <w:sectPr w:rsidR="00A570D8" w:rsidSect="0096140F">
      <w:pgSz w:w="11906" w:h="16838"/>
      <w:pgMar w:top="284" w:right="850" w:bottom="426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2421" w:rsidRDefault="00832421" w:rsidP="008C63C6">
      <w:pPr>
        <w:spacing w:after="0"/>
      </w:pPr>
      <w:r>
        <w:separator/>
      </w:r>
    </w:p>
  </w:endnote>
  <w:endnote w:type="continuationSeparator" w:id="0">
    <w:p w:rsidR="00832421" w:rsidRDefault="00832421" w:rsidP="008C63C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2421" w:rsidRDefault="00832421" w:rsidP="008C63C6">
      <w:pPr>
        <w:spacing w:after="0"/>
      </w:pPr>
      <w:r>
        <w:separator/>
      </w:r>
    </w:p>
  </w:footnote>
  <w:footnote w:type="continuationSeparator" w:id="0">
    <w:p w:rsidR="00832421" w:rsidRDefault="00832421" w:rsidP="008C63C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0B6A530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"/>
      <w:lvlJc w:val="left"/>
      <w:pPr>
        <w:tabs>
          <w:tab w:val="num" w:pos="0"/>
        </w:tabs>
        <w:ind w:left="360" w:hanging="360"/>
      </w:pPr>
      <w:rPr>
        <w:rFonts w:ascii="Wingdings" w:hAnsi="Wingdings"/>
        <w:sz w:val="20"/>
      </w:rPr>
    </w:lvl>
    <w:lvl w:ilvl="1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/>
        <w:sz w:val="2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/>
        <w:sz w:val="20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/>
        <w:sz w:val="20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/>
        <w:sz w:val="20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  <w:sz w:val="20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/>
        <w:sz w:val="20"/>
      </w:rPr>
    </w:lvl>
  </w:abstractNum>
  <w:abstractNum w:abstractNumId="2">
    <w:nsid w:val="00000003"/>
    <w:multiLevelType w:val="multilevel"/>
    <w:tmpl w:val="00000003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0000004"/>
    <w:multiLevelType w:val="multilevel"/>
    <w:tmpl w:val="00000004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2C55E0E"/>
    <w:multiLevelType w:val="multilevel"/>
    <w:tmpl w:val="3796D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CE4269F"/>
    <w:multiLevelType w:val="multilevel"/>
    <w:tmpl w:val="BDC4B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FD58B9"/>
    <w:multiLevelType w:val="hybridMultilevel"/>
    <w:tmpl w:val="6EAE76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0F7702C5"/>
    <w:multiLevelType w:val="hybridMultilevel"/>
    <w:tmpl w:val="63C4BBF0"/>
    <w:lvl w:ilvl="0" w:tplc="3258B2D6">
      <w:start w:val="1"/>
      <w:numFmt w:val="upperRoman"/>
      <w:lvlText w:val="%1."/>
      <w:lvlJc w:val="left"/>
      <w:pPr>
        <w:ind w:left="11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281E51EF"/>
    <w:multiLevelType w:val="hybridMultilevel"/>
    <w:tmpl w:val="F6E2E9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97349F"/>
    <w:multiLevelType w:val="hybridMultilevel"/>
    <w:tmpl w:val="C7EA0DA8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F002AE"/>
    <w:multiLevelType w:val="multilevel"/>
    <w:tmpl w:val="115EA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6CA1CE9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4F314990"/>
    <w:multiLevelType w:val="hybridMultilevel"/>
    <w:tmpl w:val="96722C1C"/>
    <w:lvl w:ilvl="0" w:tplc="04190013">
      <w:start w:val="1"/>
      <w:numFmt w:val="upperRoman"/>
      <w:lvlText w:val="%1."/>
      <w:lvlJc w:val="righ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53EC400C"/>
    <w:multiLevelType w:val="hybridMultilevel"/>
    <w:tmpl w:val="7D9428B0"/>
    <w:lvl w:ilvl="0" w:tplc="0419000B">
      <w:start w:val="1"/>
      <w:numFmt w:val="bullet"/>
      <w:lvlText w:val=""/>
      <w:lvlJc w:val="left"/>
      <w:pPr>
        <w:ind w:left="85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14">
    <w:nsid w:val="5FA0380C"/>
    <w:multiLevelType w:val="hybridMultilevel"/>
    <w:tmpl w:val="06703B9A"/>
    <w:lvl w:ilvl="0" w:tplc="C07862C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2365B32"/>
    <w:multiLevelType w:val="hybridMultilevel"/>
    <w:tmpl w:val="08C26B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26B44D9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7">
    <w:nsid w:val="7FDF50C6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15"/>
  </w:num>
  <w:num w:numId="3">
    <w:abstractNumId w:val="10"/>
  </w:num>
  <w:num w:numId="4">
    <w:abstractNumId w:val="4"/>
  </w:num>
  <w:num w:numId="5">
    <w:abstractNumId w:val="6"/>
  </w:num>
  <w:num w:numId="6">
    <w:abstractNumId w:val="1"/>
  </w:num>
  <w:num w:numId="7">
    <w:abstractNumId w:val="2"/>
  </w:num>
  <w:num w:numId="8">
    <w:abstractNumId w:val="3"/>
  </w:num>
  <w:num w:numId="9">
    <w:abstractNumId w:val="16"/>
  </w:num>
  <w:num w:numId="10">
    <w:abstractNumId w:val="13"/>
  </w:num>
  <w:num w:numId="11">
    <w:abstractNumId w:val="5"/>
  </w:num>
  <w:num w:numId="12">
    <w:abstractNumId w:val="7"/>
  </w:num>
  <w:num w:numId="13">
    <w:abstractNumId w:val="11"/>
  </w:num>
  <w:num w:numId="14">
    <w:abstractNumId w:val="14"/>
  </w:num>
  <w:num w:numId="15">
    <w:abstractNumId w:val="17"/>
  </w:num>
  <w:num w:numId="16">
    <w:abstractNumId w:val="9"/>
  </w:num>
  <w:num w:numId="17">
    <w:abstractNumId w:val="12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482839"/>
    <w:rsid w:val="0002125D"/>
    <w:rsid w:val="000301C8"/>
    <w:rsid w:val="000315A1"/>
    <w:rsid w:val="00041F3C"/>
    <w:rsid w:val="00043C49"/>
    <w:rsid w:val="00043F2D"/>
    <w:rsid w:val="000675DE"/>
    <w:rsid w:val="0008350E"/>
    <w:rsid w:val="000A1F26"/>
    <w:rsid w:val="000A2E53"/>
    <w:rsid w:val="000D2D7F"/>
    <w:rsid w:val="000E2474"/>
    <w:rsid w:val="000F7F38"/>
    <w:rsid w:val="00104AA1"/>
    <w:rsid w:val="00104DB1"/>
    <w:rsid w:val="0010553A"/>
    <w:rsid w:val="001076A0"/>
    <w:rsid w:val="00133F3D"/>
    <w:rsid w:val="00155E6D"/>
    <w:rsid w:val="0017094A"/>
    <w:rsid w:val="00181B97"/>
    <w:rsid w:val="00182755"/>
    <w:rsid w:val="001C0372"/>
    <w:rsid w:val="001C5339"/>
    <w:rsid w:val="001F2D54"/>
    <w:rsid w:val="00205E78"/>
    <w:rsid w:val="002076D6"/>
    <w:rsid w:val="00227005"/>
    <w:rsid w:val="0023785B"/>
    <w:rsid w:val="0024047B"/>
    <w:rsid w:val="00241D3E"/>
    <w:rsid w:val="002478D7"/>
    <w:rsid w:val="00253384"/>
    <w:rsid w:val="00290181"/>
    <w:rsid w:val="002A62F6"/>
    <w:rsid w:val="002B0388"/>
    <w:rsid w:val="002C0890"/>
    <w:rsid w:val="002C12C9"/>
    <w:rsid w:val="002C45D2"/>
    <w:rsid w:val="002C52EA"/>
    <w:rsid w:val="002D48D5"/>
    <w:rsid w:val="002E7CA8"/>
    <w:rsid w:val="002F0639"/>
    <w:rsid w:val="002F6B87"/>
    <w:rsid w:val="002F7BC0"/>
    <w:rsid w:val="00302E14"/>
    <w:rsid w:val="00312720"/>
    <w:rsid w:val="00321DA4"/>
    <w:rsid w:val="00332ED1"/>
    <w:rsid w:val="00341248"/>
    <w:rsid w:val="003749A0"/>
    <w:rsid w:val="003D582D"/>
    <w:rsid w:val="003E42C8"/>
    <w:rsid w:val="00425747"/>
    <w:rsid w:val="004406D0"/>
    <w:rsid w:val="00442FD5"/>
    <w:rsid w:val="0045254F"/>
    <w:rsid w:val="00457CC7"/>
    <w:rsid w:val="00464667"/>
    <w:rsid w:val="00465554"/>
    <w:rsid w:val="00474C89"/>
    <w:rsid w:val="00482839"/>
    <w:rsid w:val="004A5737"/>
    <w:rsid w:val="004E08A5"/>
    <w:rsid w:val="004E1EFB"/>
    <w:rsid w:val="00500696"/>
    <w:rsid w:val="0050327C"/>
    <w:rsid w:val="00513029"/>
    <w:rsid w:val="00546C1D"/>
    <w:rsid w:val="00593432"/>
    <w:rsid w:val="005A1216"/>
    <w:rsid w:val="005B1136"/>
    <w:rsid w:val="005B2193"/>
    <w:rsid w:val="005B3918"/>
    <w:rsid w:val="005B52B2"/>
    <w:rsid w:val="005C3218"/>
    <w:rsid w:val="005C650A"/>
    <w:rsid w:val="005C71CE"/>
    <w:rsid w:val="0061057D"/>
    <w:rsid w:val="006117DE"/>
    <w:rsid w:val="0062372F"/>
    <w:rsid w:val="00635547"/>
    <w:rsid w:val="00640BAD"/>
    <w:rsid w:val="00641EC7"/>
    <w:rsid w:val="00653FC1"/>
    <w:rsid w:val="00663AD4"/>
    <w:rsid w:val="00677030"/>
    <w:rsid w:val="00677583"/>
    <w:rsid w:val="006807C9"/>
    <w:rsid w:val="00691546"/>
    <w:rsid w:val="00695881"/>
    <w:rsid w:val="006A2025"/>
    <w:rsid w:val="006B1534"/>
    <w:rsid w:val="006C682E"/>
    <w:rsid w:val="006D3C0F"/>
    <w:rsid w:val="006D7B1E"/>
    <w:rsid w:val="006E1786"/>
    <w:rsid w:val="007151E5"/>
    <w:rsid w:val="00724F87"/>
    <w:rsid w:val="0073135B"/>
    <w:rsid w:val="0073344E"/>
    <w:rsid w:val="007549C0"/>
    <w:rsid w:val="007638E1"/>
    <w:rsid w:val="00773CE8"/>
    <w:rsid w:val="007748F3"/>
    <w:rsid w:val="00780D35"/>
    <w:rsid w:val="00781927"/>
    <w:rsid w:val="00782823"/>
    <w:rsid w:val="007A6DE9"/>
    <w:rsid w:val="007A7C90"/>
    <w:rsid w:val="007C31D8"/>
    <w:rsid w:val="007E1191"/>
    <w:rsid w:val="007E67B1"/>
    <w:rsid w:val="007E74F7"/>
    <w:rsid w:val="007F0F69"/>
    <w:rsid w:val="007F7318"/>
    <w:rsid w:val="008035FE"/>
    <w:rsid w:val="00831B78"/>
    <w:rsid w:val="00832421"/>
    <w:rsid w:val="008324F8"/>
    <w:rsid w:val="00860A3D"/>
    <w:rsid w:val="008625B8"/>
    <w:rsid w:val="0086451B"/>
    <w:rsid w:val="008814CC"/>
    <w:rsid w:val="00897127"/>
    <w:rsid w:val="008A02F5"/>
    <w:rsid w:val="008A62B6"/>
    <w:rsid w:val="008A631A"/>
    <w:rsid w:val="008A7471"/>
    <w:rsid w:val="008B3429"/>
    <w:rsid w:val="008C36F8"/>
    <w:rsid w:val="008C63C6"/>
    <w:rsid w:val="008D68B8"/>
    <w:rsid w:val="00902319"/>
    <w:rsid w:val="009049F6"/>
    <w:rsid w:val="00906350"/>
    <w:rsid w:val="00941824"/>
    <w:rsid w:val="00950245"/>
    <w:rsid w:val="00956456"/>
    <w:rsid w:val="0096140F"/>
    <w:rsid w:val="00961FF0"/>
    <w:rsid w:val="00965A5F"/>
    <w:rsid w:val="00970108"/>
    <w:rsid w:val="0098434A"/>
    <w:rsid w:val="009E60B3"/>
    <w:rsid w:val="009F15D0"/>
    <w:rsid w:val="00A21753"/>
    <w:rsid w:val="00A41044"/>
    <w:rsid w:val="00A41D7E"/>
    <w:rsid w:val="00A570D8"/>
    <w:rsid w:val="00A90357"/>
    <w:rsid w:val="00A94839"/>
    <w:rsid w:val="00AB45D0"/>
    <w:rsid w:val="00AB4E92"/>
    <w:rsid w:val="00AD1021"/>
    <w:rsid w:val="00AD7B57"/>
    <w:rsid w:val="00AF142B"/>
    <w:rsid w:val="00AF1CFB"/>
    <w:rsid w:val="00AF7111"/>
    <w:rsid w:val="00B010B5"/>
    <w:rsid w:val="00B04DE0"/>
    <w:rsid w:val="00B07D02"/>
    <w:rsid w:val="00B20FF4"/>
    <w:rsid w:val="00B57562"/>
    <w:rsid w:val="00B83441"/>
    <w:rsid w:val="00BA064E"/>
    <w:rsid w:val="00BB1887"/>
    <w:rsid w:val="00BC0AC2"/>
    <w:rsid w:val="00BC11D9"/>
    <w:rsid w:val="00BF44F3"/>
    <w:rsid w:val="00BF4558"/>
    <w:rsid w:val="00C009BC"/>
    <w:rsid w:val="00C10850"/>
    <w:rsid w:val="00C15D54"/>
    <w:rsid w:val="00C16173"/>
    <w:rsid w:val="00C247FE"/>
    <w:rsid w:val="00C33278"/>
    <w:rsid w:val="00C8098C"/>
    <w:rsid w:val="00CB07E2"/>
    <w:rsid w:val="00CB4E0C"/>
    <w:rsid w:val="00CC54CF"/>
    <w:rsid w:val="00CC69BE"/>
    <w:rsid w:val="00CD3211"/>
    <w:rsid w:val="00CE7B06"/>
    <w:rsid w:val="00CF67D4"/>
    <w:rsid w:val="00D027A0"/>
    <w:rsid w:val="00D4029C"/>
    <w:rsid w:val="00D62B9F"/>
    <w:rsid w:val="00D87CD9"/>
    <w:rsid w:val="00D96CA3"/>
    <w:rsid w:val="00DB1202"/>
    <w:rsid w:val="00DC0534"/>
    <w:rsid w:val="00DD7ADD"/>
    <w:rsid w:val="00DE5FF5"/>
    <w:rsid w:val="00DF4A9D"/>
    <w:rsid w:val="00E1032A"/>
    <w:rsid w:val="00E13946"/>
    <w:rsid w:val="00E15C1B"/>
    <w:rsid w:val="00E22C72"/>
    <w:rsid w:val="00E43098"/>
    <w:rsid w:val="00E44CAB"/>
    <w:rsid w:val="00E67DA3"/>
    <w:rsid w:val="00E716D9"/>
    <w:rsid w:val="00E73457"/>
    <w:rsid w:val="00E83A43"/>
    <w:rsid w:val="00E85CE2"/>
    <w:rsid w:val="00E866E9"/>
    <w:rsid w:val="00E921A9"/>
    <w:rsid w:val="00E96629"/>
    <w:rsid w:val="00EC4118"/>
    <w:rsid w:val="00EE0EB6"/>
    <w:rsid w:val="00EE30B4"/>
    <w:rsid w:val="00EF4E83"/>
    <w:rsid w:val="00F07349"/>
    <w:rsid w:val="00F1112E"/>
    <w:rsid w:val="00F161D0"/>
    <w:rsid w:val="00F16D2D"/>
    <w:rsid w:val="00F2293A"/>
    <w:rsid w:val="00F235CC"/>
    <w:rsid w:val="00F30426"/>
    <w:rsid w:val="00F40CBE"/>
    <w:rsid w:val="00F4707A"/>
    <w:rsid w:val="00F51EA6"/>
    <w:rsid w:val="00F565B0"/>
    <w:rsid w:val="00F64CBA"/>
    <w:rsid w:val="00F65FC6"/>
    <w:rsid w:val="00FA1401"/>
    <w:rsid w:val="00FA2583"/>
    <w:rsid w:val="00FB2E09"/>
    <w:rsid w:val="00FB59AC"/>
    <w:rsid w:val="00FC310E"/>
    <w:rsid w:val="00FD14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38E1"/>
    <w:pPr>
      <w:spacing w:after="80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8C63C6"/>
    <w:pPr>
      <w:tabs>
        <w:tab w:val="center" w:pos="4677"/>
        <w:tab w:val="right" w:pos="9355"/>
      </w:tabs>
      <w:spacing w:after="0"/>
    </w:pPr>
  </w:style>
  <w:style w:type="character" w:customStyle="1" w:styleId="a4">
    <w:name w:val="Верхний колонтитул Знак"/>
    <w:link w:val="a3"/>
    <w:uiPriority w:val="99"/>
    <w:locked/>
    <w:rsid w:val="008C63C6"/>
    <w:rPr>
      <w:rFonts w:cs="Times New Roman"/>
    </w:rPr>
  </w:style>
  <w:style w:type="paragraph" w:styleId="a5">
    <w:name w:val="footer"/>
    <w:basedOn w:val="a"/>
    <w:link w:val="a6"/>
    <w:uiPriority w:val="99"/>
    <w:rsid w:val="008C63C6"/>
    <w:pPr>
      <w:tabs>
        <w:tab w:val="center" w:pos="4677"/>
        <w:tab w:val="right" w:pos="9355"/>
      </w:tabs>
      <w:spacing w:after="0"/>
    </w:pPr>
  </w:style>
  <w:style w:type="character" w:customStyle="1" w:styleId="a6">
    <w:name w:val="Нижний колонтитул Знак"/>
    <w:link w:val="a5"/>
    <w:uiPriority w:val="99"/>
    <w:locked/>
    <w:rsid w:val="008C63C6"/>
    <w:rPr>
      <w:rFonts w:cs="Times New Roman"/>
    </w:rPr>
  </w:style>
  <w:style w:type="paragraph" w:styleId="a7">
    <w:name w:val="No Spacing"/>
    <w:uiPriority w:val="1"/>
    <w:qFormat/>
    <w:rsid w:val="00CC54CF"/>
    <w:rPr>
      <w:rFonts w:ascii="Calibri" w:hAnsi="Calibri"/>
      <w:sz w:val="22"/>
      <w:szCs w:val="22"/>
      <w:lang w:eastAsia="en-US"/>
    </w:rPr>
  </w:style>
  <w:style w:type="paragraph" w:styleId="a8">
    <w:name w:val="List Paragraph"/>
    <w:basedOn w:val="a"/>
    <w:qFormat/>
    <w:rsid w:val="00CC54CF"/>
    <w:pPr>
      <w:ind w:left="720"/>
      <w:contextualSpacing/>
    </w:pPr>
    <w:rPr>
      <w:rFonts w:ascii="Calibri" w:hAnsi="Calibri"/>
    </w:rPr>
  </w:style>
  <w:style w:type="paragraph" w:customStyle="1" w:styleId="21">
    <w:name w:val="Основной текст 21"/>
    <w:basedOn w:val="a"/>
    <w:uiPriority w:val="99"/>
    <w:rsid w:val="00CC54CF"/>
    <w:pPr>
      <w:overflowPunct w:val="0"/>
      <w:autoSpaceDE w:val="0"/>
      <w:autoSpaceDN w:val="0"/>
      <w:adjustRightInd w:val="0"/>
      <w:spacing w:after="0"/>
      <w:ind w:firstLine="708"/>
      <w:jc w:val="both"/>
    </w:pPr>
    <w:rPr>
      <w:sz w:val="24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rsid w:val="00041F3C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041F3C"/>
    <w:rPr>
      <w:rFonts w:ascii="Tahoma" w:hAnsi="Tahoma" w:cs="Tahoma"/>
      <w:sz w:val="16"/>
      <w:szCs w:val="16"/>
    </w:rPr>
  </w:style>
  <w:style w:type="table" w:customStyle="1" w:styleId="-11">
    <w:name w:val="Светлая заливка - Акцент 11"/>
    <w:basedOn w:val="a1"/>
    <w:uiPriority w:val="99"/>
    <w:rsid w:val="00104AA1"/>
    <w:rPr>
      <w:color w:val="AE9638"/>
    </w:rPr>
    <w:tblPr>
      <w:tblStyleRowBandSize w:val="1"/>
      <w:tblStyleColBandSize w:val="1"/>
      <w:tblInd w:w="0" w:type="dxa"/>
      <w:tblBorders>
        <w:top w:val="single" w:sz="8" w:space="0" w:color="CEB966"/>
        <w:bottom w:val="single" w:sz="8" w:space="0" w:color="CEB9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EB966"/>
          <w:left w:val="nil"/>
          <w:bottom w:val="single" w:sz="8" w:space="0" w:color="CEB96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EB966"/>
          <w:left w:val="nil"/>
          <w:bottom w:val="single" w:sz="8" w:space="0" w:color="CEB96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3EDD9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3EDD9"/>
      </w:tcPr>
    </w:tblStylePr>
  </w:style>
  <w:style w:type="table" w:styleId="ab">
    <w:name w:val="Table Grid"/>
    <w:basedOn w:val="a1"/>
    <w:uiPriority w:val="99"/>
    <w:rsid w:val="00965A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uiPriority w:val="99"/>
    <w:rsid w:val="00EC4118"/>
    <w:rPr>
      <w:rFonts w:cs="Times New Roman"/>
      <w:color w:val="0000FF"/>
      <w:u w:val="single"/>
    </w:rPr>
  </w:style>
  <w:style w:type="paragraph" w:styleId="ad">
    <w:name w:val="Normal (Web)"/>
    <w:basedOn w:val="a"/>
    <w:uiPriority w:val="99"/>
    <w:rsid w:val="0062372F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70108"/>
  </w:style>
  <w:style w:type="character" w:styleId="ae">
    <w:name w:val="Strong"/>
    <w:basedOn w:val="a0"/>
    <w:uiPriority w:val="22"/>
    <w:qFormat/>
    <w:locked/>
    <w:rsid w:val="001C5339"/>
    <w:rPr>
      <w:b/>
      <w:bCs/>
    </w:rPr>
  </w:style>
  <w:style w:type="paragraph" w:customStyle="1" w:styleId="formattext">
    <w:name w:val="formattext"/>
    <w:basedOn w:val="a"/>
    <w:rsid w:val="00AF7111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p6">
    <w:name w:val="p6"/>
    <w:basedOn w:val="a"/>
    <w:rsid w:val="00A90357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s1">
    <w:name w:val="s1"/>
    <w:basedOn w:val="a0"/>
    <w:rsid w:val="00A90357"/>
  </w:style>
  <w:style w:type="paragraph" w:customStyle="1" w:styleId="p12">
    <w:name w:val="p12"/>
    <w:basedOn w:val="a"/>
    <w:rsid w:val="00A90357"/>
    <w:pPr>
      <w:spacing w:before="100" w:beforeAutospacing="1" w:after="100" w:afterAutospacing="1"/>
    </w:pPr>
    <w:rPr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634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75F0122E-2510-40A3-9BDC-559860D1E7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522</TotalTime>
  <Pages>22</Pages>
  <Words>6397</Words>
  <Characters>36463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42775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Гигант</dc:creator>
  <cp:lastModifiedBy>Гулиса</cp:lastModifiedBy>
  <cp:revision>10</cp:revision>
  <cp:lastPrinted>2017-05-15T14:18:00Z</cp:lastPrinted>
  <dcterms:created xsi:type="dcterms:W3CDTF">2016-09-04T23:38:00Z</dcterms:created>
  <dcterms:modified xsi:type="dcterms:W3CDTF">2017-05-15T14:19:00Z</dcterms:modified>
</cp:coreProperties>
</file>